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AE7" w:rsidRPr="003644DB" w:rsidRDefault="00C25AE7" w:rsidP="00BB3A07">
      <w:pPr>
        <w:pStyle w:val="Heading5"/>
        <w:spacing w:before="0" w:after="0"/>
        <w:rPr>
          <w:sz w:val="22"/>
          <w:szCs w:val="22"/>
          <w:u w:val="single"/>
        </w:rPr>
      </w:pPr>
      <w:r w:rsidRPr="003644DB">
        <w:rPr>
          <w:sz w:val="22"/>
          <w:szCs w:val="22"/>
          <w:u w:val="single"/>
        </w:rPr>
        <w:t>Welcome</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 xml:space="preserve">Thank you for your interest in Robert Half </w:t>
      </w:r>
      <w:r>
        <w:rPr>
          <w:rFonts w:ascii="Times New Roman" w:hAnsi="Times New Roman"/>
          <w:sz w:val="22"/>
          <w:szCs w:val="22"/>
        </w:rPr>
        <w:t>Technology</w:t>
      </w:r>
      <w:r w:rsidRPr="003644DB">
        <w:rPr>
          <w:rFonts w:ascii="Times New Roman" w:hAnsi="Times New Roman"/>
          <w:sz w:val="22"/>
          <w:szCs w:val="22"/>
        </w:rPr>
        <w:t>. We appreciate your interest and look forward to your office visit.</w:t>
      </w:r>
    </w:p>
    <w:p w:rsidR="00E96DCB" w:rsidRDefault="00C25AE7" w:rsidP="00C25AE7">
      <w:pPr>
        <w:pStyle w:val="Heading5"/>
        <w:rPr>
          <w:rFonts w:eastAsia="Times"/>
          <w:b w:val="0"/>
          <w:bCs w:val="0"/>
          <w:i w:val="0"/>
          <w:iCs w:val="0"/>
          <w:sz w:val="22"/>
          <w:szCs w:val="22"/>
        </w:rPr>
      </w:pPr>
      <w:r w:rsidRPr="00E96DCB">
        <w:rPr>
          <w:rFonts w:eastAsia="Times"/>
          <w:b w:val="0"/>
          <w:bCs w:val="0"/>
          <w:i w:val="0"/>
          <w:iCs w:val="0"/>
          <w:sz w:val="22"/>
          <w:szCs w:val="22"/>
        </w:rPr>
        <w:t>Robert Half Technology is a leading provider of IT professionals on a project and full-time basis. We offer our clients flexible, cost-effective</w:t>
      </w:r>
      <w:r w:rsidRPr="00C25AE7">
        <w:rPr>
          <w:rFonts w:eastAsia="Times"/>
          <w:b w:val="0"/>
          <w:bCs w:val="0"/>
          <w:i w:val="0"/>
          <w:iCs w:val="0"/>
          <w:sz w:val="22"/>
          <w:szCs w:val="22"/>
        </w:rPr>
        <w:t xml:space="preserve"> staffing solutions that allow them to maximize the power of technology for the ongoing success of their business.</w:t>
      </w:r>
    </w:p>
    <w:p w:rsidR="00C25AE7" w:rsidRPr="00E96DCB" w:rsidRDefault="00C25AE7" w:rsidP="00BB3A07">
      <w:pPr>
        <w:pStyle w:val="Heading5"/>
        <w:spacing w:before="120" w:after="0"/>
        <w:rPr>
          <w:rFonts w:eastAsia="Times"/>
          <w:bCs w:val="0"/>
          <w:i w:val="0"/>
          <w:iCs w:val="0"/>
          <w:sz w:val="22"/>
          <w:szCs w:val="22"/>
        </w:rPr>
      </w:pPr>
      <w:r w:rsidRPr="00E96DCB">
        <w:rPr>
          <w:rFonts w:eastAsia="Times"/>
          <w:bCs w:val="0"/>
          <w:i w:val="0"/>
          <w:iCs w:val="0"/>
          <w:sz w:val="22"/>
          <w:szCs w:val="22"/>
        </w:rPr>
        <w:t>Office Visit</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We anticipate that our visit will last about an hour. During this time, we will seek to understand your background and your professional goals. We will also share our history and objectives, as well as give you an opportunity to ask any questions regarding our practice.</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To assist you in preparation for your visit, we have enclosed the following materials:</w:t>
      </w:r>
    </w:p>
    <w:p w:rsidR="00C25AE7" w:rsidRPr="003644DB" w:rsidRDefault="00C25AE7" w:rsidP="00C25AE7">
      <w:pPr>
        <w:numPr>
          <w:ilvl w:val="0"/>
          <w:numId w:val="16"/>
        </w:numPr>
        <w:rPr>
          <w:rFonts w:ascii="Times New Roman" w:hAnsi="Times New Roman"/>
          <w:sz w:val="22"/>
          <w:szCs w:val="22"/>
        </w:rPr>
      </w:pPr>
      <w:r w:rsidRPr="003644DB">
        <w:rPr>
          <w:rFonts w:ascii="Times New Roman" w:hAnsi="Times New Roman"/>
          <w:sz w:val="22"/>
          <w:szCs w:val="22"/>
        </w:rPr>
        <w:t>Directions to our office</w:t>
      </w:r>
    </w:p>
    <w:p w:rsidR="00C25AE7" w:rsidRPr="003644DB" w:rsidRDefault="00C25AE7" w:rsidP="00C25AE7">
      <w:pPr>
        <w:numPr>
          <w:ilvl w:val="0"/>
          <w:numId w:val="16"/>
        </w:numPr>
        <w:rPr>
          <w:rFonts w:ascii="Times New Roman" w:hAnsi="Times New Roman"/>
          <w:sz w:val="22"/>
          <w:szCs w:val="22"/>
        </w:rPr>
      </w:pPr>
      <w:r>
        <w:rPr>
          <w:rFonts w:ascii="Times New Roman" w:hAnsi="Times New Roman"/>
          <w:sz w:val="22"/>
          <w:szCs w:val="22"/>
        </w:rPr>
        <w:t>RHT</w:t>
      </w:r>
      <w:r w:rsidRPr="003644DB">
        <w:rPr>
          <w:rFonts w:ascii="Times New Roman" w:hAnsi="Times New Roman"/>
          <w:sz w:val="22"/>
          <w:szCs w:val="22"/>
        </w:rPr>
        <w:t>.COM on-line registration instructions</w:t>
      </w:r>
    </w:p>
    <w:p w:rsidR="00C25AE7" w:rsidRPr="003644DB" w:rsidRDefault="00C25AE7" w:rsidP="00C25AE7">
      <w:pPr>
        <w:numPr>
          <w:ilvl w:val="0"/>
          <w:numId w:val="16"/>
        </w:numPr>
        <w:rPr>
          <w:rFonts w:ascii="Times New Roman" w:hAnsi="Times New Roman"/>
          <w:sz w:val="22"/>
          <w:szCs w:val="22"/>
        </w:rPr>
      </w:pPr>
      <w:r w:rsidRPr="003644DB">
        <w:rPr>
          <w:rFonts w:ascii="Times New Roman" w:hAnsi="Times New Roman"/>
          <w:sz w:val="22"/>
          <w:szCs w:val="22"/>
        </w:rPr>
        <w:t>A reference sheet for listing reference contact information</w:t>
      </w:r>
    </w:p>
    <w:p w:rsidR="00C25AE7" w:rsidRDefault="00C25AE7" w:rsidP="00C25AE7">
      <w:pPr>
        <w:numPr>
          <w:ilvl w:val="0"/>
          <w:numId w:val="16"/>
        </w:numPr>
        <w:rPr>
          <w:rFonts w:ascii="Times New Roman" w:hAnsi="Times New Roman"/>
          <w:sz w:val="22"/>
          <w:szCs w:val="22"/>
        </w:rPr>
      </w:pPr>
      <w:r w:rsidRPr="003644DB">
        <w:rPr>
          <w:rFonts w:ascii="Times New Roman" w:hAnsi="Times New Roman"/>
          <w:sz w:val="22"/>
          <w:szCs w:val="22"/>
        </w:rPr>
        <w:t>A testimonials sheet for creating a marketing statement for yourself</w:t>
      </w:r>
    </w:p>
    <w:p w:rsidR="00C25AE7" w:rsidRPr="003644DB" w:rsidRDefault="00C25AE7" w:rsidP="00C25AE7">
      <w:pPr>
        <w:numPr>
          <w:ilvl w:val="0"/>
          <w:numId w:val="16"/>
        </w:numPr>
        <w:rPr>
          <w:rFonts w:ascii="Times New Roman" w:hAnsi="Times New Roman"/>
          <w:sz w:val="22"/>
          <w:szCs w:val="22"/>
        </w:rPr>
      </w:pPr>
      <w:r>
        <w:rPr>
          <w:rFonts w:ascii="Times New Roman" w:hAnsi="Times New Roman"/>
          <w:sz w:val="22"/>
          <w:szCs w:val="22"/>
        </w:rPr>
        <w:t>A temporary assignment record</w:t>
      </w:r>
    </w:p>
    <w:p w:rsidR="00C25AE7" w:rsidRPr="003644DB" w:rsidRDefault="00C25AE7" w:rsidP="00C25AE7">
      <w:pPr>
        <w:numPr>
          <w:ilvl w:val="0"/>
          <w:numId w:val="16"/>
        </w:numPr>
        <w:rPr>
          <w:rFonts w:ascii="Times New Roman" w:hAnsi="Times New Roman"/>
          <w:sz w:val="22"/>
          <w:szCs w:val="22"/>
        </w:rPr>
      </w:pPr>
      <w:r w:rsidRPr="003644DB">
        <w:rPr>
          <w:rFonts w:ascii="Times New Roman" w:hAnsi="Times New Roman"/>
          <w:sz w:val="22"/>
          <w:szCs w:val="22"/>
        </w:rPr>
        <w:t xml:space="preserve">A sample </w:t>
      </w:r>
      <w:r>
        <w:rPr>
          <w:rFonts w:ascii="Times New Roman" w:hAnsi="Times New Roman"/>
          <w:sz w:val="22"/>
          <w:szCs w:val="22"/>
        </w:rPr>
        <w:t>project</w:t>
      </w:r>
      <w:r w:rsidRPr="003644DB">
        <w:rPr>
          <w:rFonts w:ascii="Times New Roman" w:hAnsi="Times New Roman"/>
          <w:sz w:val="22"/>
          <w:szCs w:val="22"/>
        </w:rPr>
        <w:t xml:space="preserve"> profile (which acts as a “marketing” piece we present to our clients)</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Please take a few moments to become familiar with these materials and then complete:</w:t>
      </w:r>
    </w:p>
    <w:p w:rsidR="00C25AE7" w:rsidRPr="003644DB" w:rsidRDefault="00C25AE7" w:rsidP="00C25AE7">
      <w:pPr>
        <w:numPr>
          <w:ilvl w:val="0"/>
          <w:numId w:val="17"/>
        </w:numPr>
        <w:rPr>
          <w:rFonts w:ascii="Times New Roman" w:hAnsi="Times New Roman"/>
          <w:sz w:val="22"/>
          <w:szCs w:val="22"/>
        </w:rPr>
      </w:pPr>
      <w:r w:rsidRPr="003644DB">
        <w:rPr>
          <w:rFonts w:ascii="Times New Roman" w:hAnsi="Times New Roman"/>
          <w:sz w:val="22"/>
          <w:szCs w:val="22"/>
        </w:rPr>
        <w:t>The on-line registration (</w:t>
      </w:r>
      <w:r w:rsidRPr="003644DB">
        <w:rPr>
          <w:rFonts w:ascii="Times New Roman" w:hAnsi="Times New Roman"/>
          <w:b/>
          <w:sz w:val="22"/>
          <w:szCs w:val="22"/>
        </w:rPr>
        <w:t>be certain to record your user ID and password</w:t>
      </w:r>
      <w:r w:rsidRPr="003644DB">
        <w:rPr>
          <w:rFonts w:ascii="Times New Roman" w:hAnsi="Times New Roman"/>
          <w:sz w:val="22"/>
          <w:szCs w:val="22"/>
        </w:rPr>
        <w:t>)</w:t>
      </w:r>
    </w:p>
    <w:p w:rsidR="00C25AE7" w:rsidRPr="003644DB" w:rsidRDefault="00C25AE7" w:rsidP="00C25AE7">
      <w:pPr>
        <w:numPr>
          <w:ilvl w:val="0"/>
          <w:numId w:val="17"/>
        </w:numPr>
        <w:rPr>
          <w:rFonts w:ascii="Times New Roman" w:hAnsi="Times New Roman"/>
          <w:sz w:val="22"/>
          <w:szCs w:val="22"/>
        </w:rPr>
      </w:pPr>
      <w:r w:rsidRPr="003644DB">
        <w:rPr>
          <w:rFonts w:ascii="Times New Roman" w:hAnsi="Times New Roman"/>
          <w:sz w:val="22"/>
          <w:szCs w:val="22"/>
        </w:rPr>
        <w:t>The reference contact information</w:t>
      </w:r>
    </w:p>
    <w:p w:rsidR="00C25AE7" w:rsidRPr="003644DB" w:rsidRDefault="00C25AE7" w:rsidP="00C25AE7">
      <w:pPr>
        <w:numPr>
          <w:ilvl w:val="0"/>
          <w:numId w:val="17"/>
        </w:numPr>
        <w:rPr>
          <w:rFonts w:ascii="Times New Roman" w:hAnsi="Times New Roman"/>
          <w:sz w:val="22"/>
          <w:szCs w:val="22"/>
        </w:rPr>
      </w:pPr>
      <w:r w:rsidRPr="003644DB">
        <w:rPr>
          <w:rFonts w:ascii="Times New Roman" w:hAnsi="Times New Roman"/>
          <w:sz w:val="22"/>
          <w:szCs w:val="22"/>
        </w:rPr>
        <w:t xml:space="preserve">The </w:t>
      </w:r>
      <w:r w:rsidR="00E96DCB">
        <w:rPr>
          <w:rFonts w:ascii="Times New Roman" w:hAnsi="Times New Roman"/>
          <w:sz w:val="22"/>
          <w:szCs w:val="22"/>
        </w:rPr>
        <w:t>project</w:t>
      </w:r>
      <w:r w:rsidRPr="003644DB">
        <w:rPr>
          <w:rFonts w:ascii="Times New Roman" w:hAnsi="Times New Roman"/>
          <w:sz w:val="22"/>
          <w:szCs w:val="22"/>
        </w:rPr>
        <w:t xml:space="preserve"> profile with a focus on quantifiable results (i.e., how you have saved a company time, lowered expenses, increased revenues, etc.)</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Please be as thorough as possible so we can give you the best possible service.</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Also, during your visit we will ask you to complete Form W-4, Form I-9 (Employment Eligibility Verification), an Hourly Employment Agreement</w:t>
      </w:r>
      <w:r>
        <w:rPr>
          <w:rFonts w:ascii="Times New Roman" w:hAnsi="Times New Roman"/>
          <w:sz w:val="22"/>
          <w:szCs w:val="22"/>
        </w:rPr>
        <w:t>, and background check permission form</w:t>
      </w:r>
      <w:r w:rsidRPr="003644DB">
        <w:rPr>
          <w:rFonts w:ascii="Times New Roman" w:hAnsi="Times New Roman"/>
          <w:sz w:val="22"/>
          <w:szCs w:val="22"/>
        </w:rPr>
        <w:t>. If you are not familiar with the W-4 or I-9, please visit the following links (holding the control key and clicking the pointer on the link will take you there):</w:t>
      </w:r>
    </w:p>
    <w:p w:rsidR="00C25AE7" w:rsidRPr="003644DB" w:rsidRDefault="00C25AE7" w:rsidP="00C25AE7">
      <w:pPr>
        <w:rPr>
          <w:rFonts w:ascii="Times New Roman" w:hAnsi="Times New Roman"/>
          <w:sz w:val="22"/>
          <w:szCs w:val="22"/>
        </w:rPr>
      </w:pPr>
    </w:p>
    <w:p w:rsidR="00C25AE7" w:rsidRPr="003644DB" w:rsidRDefault="00911062" w:rsidP="00C25AE7">
      <w:pPr>
        <w:rPr>
          <w:rFonts w:ascii="Times New Roman" w:hAnsi="Times New Roman"/>
          <w:sz w:val="22"/>
          <w:szCs w:val="22"/>
        </w:rPr>
      </w:pPr>
      <w:hyperlink r:id="rId8" w:history="1">
        <w:r w:rsidR="00C25AE7" w:rsidRPr="003644DB">
          <w:rPr>
            <w:rStyle w:val="Hyperlink"/>
            <w:rFonts w:ascii="Times New Roman" w:hAnsi="Times New Roman"/>
            <w:sz w:val="22"/>
            <w:szCs w:val="22"/>
          </w:rPr>
          <w:t>http://www.irs.gov/pub/irs-pdf/fw4.pdf</w:t>
        </w:r>
      </w:hyperlink>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ab/>
      </w:r>
    </w:p>
    <w:p w:rsidR="00C25AE7" w:rsidRPr="002B231E" w:rsidRDefault="00911062" w:rsidP="00C25AE7">
      <w:pPr>
        <w:rPr>
          <w:rFonts w:ascii="Times New Roman" w:eastAsia="Times New Roman" w:hAnsi="Times New Roman"/>
          <w:sz w:val="22"/>
          <w:szCs w:val="22"/>
        </w:rPr>
      </w:pPr>
      <w:hyperlink r:id="rId9" w:history="1">
        <w:r w:rsidR="00C25AE7" w:rsidRPr="0084069E">
          <w:rPr>
            <w:rStyle w:val="Hyperlink"/>
            <w:rFonts w:ascii="Times New Roman" w:eastAsia="Times New Roman" w:hAnsi="Times New Roman"/>
            <w:sz w:val="22"/>
            <w:szCs w:val="22"/>
          </w:rPr>
          <w:t>http://www.uscis.gov/files/form/I-9.pdf</w:t>
        </w:r>
      </w:hyperlink>
      <w:r w:rsidR="00C25AE7">
        <w:rPr>
          <w:rFonts w:ascii="Times New Roman" w:eastAsia="Times New Roman" w:hAnsi="Times New Roman"/>
          <w:sz w:val="22"/>
          <w:szCs w:val="22"/>
        </w:rPr>
        <w:t xml:space="preserve"> </w:t>
      </w:r>
    </w:p>
    <w:p w:rsidR="00C25AE7" w:rsidRPr="003644DB" w:rsidRDefault="00C25AE7" w:rsidP="00C25AE7">
      <w:pPr>
        <w:rPr>
          <w:rFonts w:ascii="Times New Roman" w:eastAsia="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Please note that the I-9 requires you to provide documents that establish identification and employment eligibility from a list of acceptable documents as contained in Page 3 of the Form I-9.</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If, for any reason, you are not able to keep our appointment, please notify us as soon as possible so we can reschedule at your earliest convenience.</w:t>
      </w:r>
    </w:p>
    <w:p w:rsidR="00C25AE7" w:rsidRPr="003644DB" w:rsidRDefault="00C25AE7" w:rsidP="00C25AE7">
      <w:pPr>
        <w:jc w:val="center"/>
        <w:rPr>
          <w:rFonts w:ascii="Times New Roman" w:hAnsi="Times New Roman"/>
          <w:sz w:val="22"/>
          <w:szCs w:val="22"/>
        </w:rPr>
      </w:pPr>
      <w:r w:rsidRPr="003644DB">
        <w:rPr>
          <w:rFonts w:ascii="Times New Roman" w:hAnsi="Times New Roman"/>
          <w:b/>
          <w:sz w:val="22"/>
          <w:szCs w:val="22"/>
          <w:u w:val="single"/>
        </w:rPr>
        <w:t>Full-Time Placement</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 xml:space="preserve">Although Robert Half </w:t>
      </w:r>
      <w:r w:rsidR="00E96DCB">
        <w:rPr>
          <w:rFonts w:ascii="Times New Roman" w:hAnsi="Times New Roman"/>
          <w:sz w:val="22"/>
          <w:szCs w:val="22"/>
        </w:rPr>
        <w:t>Technology</w:t>
      </w:r>
      <w:r w:rsidRPr="003644DB">
        <w:rPr>
          <w:rFonts w:ascii="Times New Roman" w:hAnsi="Times New Roman"/>
          <w:sz w:val="22"/>
          <w:szCs w:val="22"/>
        </w:rPr>
        <w:t xml:space="preserve"> is a global consulting firm and the focus of our visit will be on consulting possibilities, we can arrange for you to meet with a representative of Robert </w:t>
      </w:r>
      <w:proofErr w:type="gramStart"/>
      <w:r w:rsidRPr="003644DB">
        <w:rPr>
          <w:rFonts w:ascii="Times New Roman" w:hAnsi="Times New Roman"/>
          <w:sz w:val="22"/>
          <w:szCs w:val="22"/>
        </w:rPr>
        <w:t xml:space="preserve">Half </w:t>
      </w:r>
      <w:r w:rsidR="00E96DCB">
        <w:rPr>
          <w:rFonts w:ascii="Times New Roman" w:hAnsi="Times New Roman"/>
          <w:sz w:val="22"/>
          <w:szCs w:val="22"/>
        </w:rPr>
        <w:t xml:space="preserve"> IT</w:t>
      </w:r>
      <w:proofErr w:type="gramEnd"/>
      <w:r w:rsidR="00E96DCB">
        <w:rPr>
          <w:rFonts w:ascii="Times New Roman" w:hAnsi="Times New Roman"/>
          <w:sz w:val="22"/>
          <w:szCs w:val="22"/>
        </w:rPr>
        <w:t xml:space="preserve"> Search. RHITS</w:t>
      </w:r>
      <w:r w:rsidRPr="003644DB">
        <w:rPr>
          <w:rFonts w:ascii="Times New Roman" w:hAnsi="Times New Roman"/>
          <w:sz w:val="22"/>
          <w:szCs w:val="22"/>
        </w:rPr>
        <w:t xml:space="preserve"> specializes in the placement of highly qualified </w:t>
      </w:r>
      <w:r w:rsidR="00E96DCB">
        <w:rPr>
          <w:rFonts w:ascii="Times New Roman" w:hAnsi="Times New Roman"/>
          <w:sz w:val="22"/>
          <w:szCs w:val="22"/>
        </w:rPr>
        <w:t>IT professionals</w:t>
      </w:r>
      <w:r w:rsidRPr="003644DB">
        <w:rPr>
          <w:rFonts w:ascii="Times New Roman" w:hAnsi="Times New Roman"/>
          <w:sz w:val="22"/>
          <w:szCs w:val="22"/>
        </w:rPr>
        <w:t xml:space="preserve"> on a full-time basis.</w:t>
      </w:r>
    </w:p>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i/>
          <w:sz w:val="22"/>
          <w:szCs w:val="22"/>
        </w:rPr>
      </w:pPr>
      <w:r w:rsidRPr="003644DB">
        <w:rPr>
          <w:rFonts w:ascii="Times New Roman" w:hAnsi="Times New Roman"/>
          <w:i/>
          <w:sz w:val="22"/>
          <w:szCs w:val="22"/>
        </w:rPr>
        <w:t xml:space="preserve">Please contact us as soon as possible if you wish to meet with a representative of </w:t>
      </w:r>
      <w:r w:rsidR="00E96DCB">
        <w:rPr>
          <w:rFonts w:ascii="Times New Roman" w:hAnsi="Times New Roman"/>
          <w:i/>
          <w:sz w:val="22"/>
          <w:szCs w:val="22"/>
        </w:rPr>
        <w:t>RHITS</w:t>
      </w:r>
      <w:r w:rsidRPr="003644DB">
        <w:rPr>
          <w:rFonts w:ascii="Times New Roman" w:hAnsi="Times New Roman"/>
          <w:i/>
          <w:sz w:val="22"/>
          <w:szCs w:val="22"/>
        </w:rPr>
        <w:t xml:space="preserve"> during your office visit.</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 xml:space="preserve">Again, thank you for your interest in Robert Half </w:t>
      </w:r>
      <w:r w:rsidR="00E96DCB">
        <w:rPr>
          <w:rFonts w:ascii="Times New Roman" w:hAnsi="Times New Roman"/>
          <w:sz w:val="22"/>
          <w:szCs w:val="22"/>
        </w:rPr>
        <w:t>Technology</w:t>
      </w:r>
      <w:r w:rsidRPr="003644DB">
        <w:rPr>
          <w:rFonts w:ascii="Times New Roman" w:hAnsi="Times New Roman"/>
          <w:sz w:val="22"/>
          <w:szCs w:val="22"/>
        </w:rPr>
        <w:t>. We look forward to meeting you soon.</w:t>
      </w:r>
    </w:p>
    <w:p w:rsidR="00C25AE7" w:rsidRPr="003644DB" w:rsidRDefault="00C25AE7" w:rsidP="00C25AE7">
      <w:pPr>
        <w:autoSpaceDE w:val="0"/>
        <w:autoSpaceDN w:val="0"/>
        <w:adjustRightInd w:val="0"/>
        <w:jc w:val="center"/>
        <w:rPr>
          <w:rFonts w:ascii="Times New Roman" w:hAnsi="Times New Roman"/>
          <w:b/>
          <w:bCs/>
          <w:sz w:val="22"/>
          <w:szCs w:val="22"/>
        </w:rPr>
      </w:pPr>
      <w:r>
        <w:rPr>
          <w:rFonts w:ascii="Times New Roman" w:hAnsi="Times New Roman"/>
          <w:b/>
          <w:bCs/>
          <w:sz w:val="22"/>
          <w:szCs w:val="22"/>
        </w:rPr>
        <w:lastRenderedPageBreak/>
        <w:t xml:space="preserve">Robert Half </w:t>
      </w:r>
      <w:r w:rsidR="00E96DCB">
        <w:rPr>
          <w:rFonts w:ascii="Times New Roman" w:hAnsi="Times New Roman"/>
          <w:b/>
          <w:bCs/>
          <w:sz w:val="22"/>
          <w:szCs w:val="22"/>
        </w:rPr>
        <w:t>Technology</w:t>
      </w:r>
    </w:p>
    <w:p w:rsidR="00C25AE7" w:rsidRPr="003644DB" w:rsidRDefault="00C25AE7" w:rsidP="00C25AE7">
      <w:pPr>
        <w:autoSpaceDE w:val="0"/>
        <w:autoSpaceDN w:val="0"/>
        <w:adjustRightInd w:val="0"/>
        <w:jc w:val="center"/>
        <w:rPr>
          <w:rFonts w:ascii="Times New Roman" w:hAnsi="Times New Roman"/>
          <w:b/>
          <w:bCs/>
          <w:sz w:val="22"/>
          <w:szCs w:val="22"/>
        </w:rPr>
      </w:pPr>
      <w:r w:rsidRPr="003644DB">
        <w:rPr>
          <w:rFonts w:ascii="Times New Roman" w:hAnsi="Times New Roman"/>
          <w:b/>
          <w:bCs/>
          <w:sz w:val="22"/>
          <w:szCs w:val="22"/>
        </w:rPr>
        <w:t>(Regions Building)</w:t>
      </w:r>
    </w:p>
    <w:p w:rsidR="00C25AE7" w:rsidRPr="003644DB" w:rsidRDefault="00C25AE7" w:rsidP="00C25AE7">
      <w:pPr>
        <w:autoSpaceDE w:val="0"/>
        <w:autoSpaceDN w:val="0"/>
        <w:adjustRightInd w:val="0"/>
        <w:jc w:val="center"/>
        <w:rPr>
          <w:rFonts w:ascii="Times New Roman" w:hAnsi="Times New Roman"/>
          <w:b/>
          <w:bCs/>
          <w:sz w:val="22"/>
          <w:szCs w:val="22"/>
        </w:rPr>
      </w:pPr>
      <w:r w:rsidRPr="003644DB">
        <w:rPr>
          <w:rFonts w:ascii="Times New Roman" w:hAnsi="Times New Roman"/>
          <w:b/>
          <w:bCs/>
          <w:sz w:val="22"/>
          <w:szCs w:val="22"/>
        </w:rPr>
        <w:t>315 Deaderick Street, Suite 1500</w:t>
      </w:r>
    </w:p>
    <w:p w:rsidR="00C25AE7" w:rsidRPr="003644DB" w:rsidRDefault="00C25AE7" w:rsidP="00BB3A07">
      <w:pPr>
        <w:autoSpaceDE w:val="0"/>
        <w:autoSpaceDN w:val="0"/>
        <w:adjustRightInd w:val="0"/>
        <w:jc w:val="center"/>
        <w:rPr>
          <w:rFonts w:ascii="Times New Roman" w:hAnsi="Times New Roman"/>
          <w:b/>
          <w:bCs/>
          <w:sz w:val="22"/>
          <w:szCs w:val="22"/>
        </w:rPr>
      </w:pPr>
      <w:r w:rsidRPr="003644DB">
        <w:rPr>
          <w:rFonts w:ascii="Times New Roman" w:hAnsi="Times New Roman"/>
          <w:b/>
          <w:bCs/>
          <w:sz w:val="22"/>
          <w:szCs w:val="22"/>
        </w:rPr>
        <w:t>Nashville, TN 37238</w:t>
      </w:r>
    </w:p>
    <w:p w:rsidR="00C25AE7" w:rsidRPr="003644DB" w:rsidRDefault="00C25AE7" w:rsidP="00C25AE7">
      <w:pPr>
        <w:autoSpaceDE w:val="0"/>
        <w:autoSpaceDN w:val="0"/>
        <w:adjustRightInd w:val="0"/>
        <w:jc w:val="center"/>
        <w:rPr>
          <w:rFonts w:ascii="Times New Roman" w:hAnsi="Times New Roman"/>
          <w:b/>
          <w:bCs/>
          <w:sz w:val="22"/>
          <w:szCs w:val="22"/>
        </w:rPr>
      </w:pPr>
    </w:p>
    <w:p w:rsidR="00C25AE7" w:rsidRPr="003644DB" w:rsidRDefault="00C25AE7" w:rsidP="00C25AE7">
      <w:pPr>
        <w:autoSpaceDE w:val="0"/>
        <w:autoSpaceDN w:val="0"/>
        <w:adjustRightInd w:val="0"/>
        <w:jc w:val="center"/>
        <w:rPr>
          <w:rFonts w:ascii="Times New Roman" w:hAnsi="Times New Roman"/>
          <w:b/>
          <w:bCs/>
          <w:sz w:val="22"/>
          <w:szCs w:val="22"/>
          <w:u w:val="single"/>
        </w:rPr>
      </w:pPr>
      <w:r w:rsidRPr="003644DB">
        <w:rPr>
          <w:rFonts w:ascii="Times New Roman" w:hAnsi="Times New Roman"/>
          <w:b/>
          <w:bCs/>
          <w:sz w:val="22"/>
          <w:szCs w:val="22"/>
          <w:u w:val="single"/>
        </w:rPr>
        <w:t>Directions</w:t>
      </w: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r>
        <w:rPr>
          <w:rFonts w:ascii="Times New Roman" w:hAnsi="Times New Roman"/>
          <w:noProof/>
          <w:sz w:val="22"/>
          <w:szCs w:val="22"/>
        </w:rPr>
        <w:drawing>
          <wp:anchor distT="0" distB="0" distL="114300" distR="114300" simplePos="0" relativeHeight="251663360" behindDoc="1" locked="0" layoutInCell="1" allowOverlap="1">
            <wp:simplePos x="0" y="0"/>
            <wp:positionH relativeFrom="column">
              <wp:posOffset>1240155</wp:posOffset>
            </wp:positionH>
            <wp:positionV relativeFrom="paragraph">
              <wp:posOffset>62230</wp:posOffset>
            </wp:positionV>
            <wp:extent cx="4000500" cy="2514600"/>
            <wp:effectExtent l="19050" t="0" r="0" b="0"/>
            <wp:wrapTight wrapText="bothSides">
              <wp:wrapPolygon edited="0">
                <wp:start x="-103" y="0"/>
                <wp:lineTo x="-103" y="21436"/>
                <wp:lineTo x="21600" y="21436"/>
                <wp:lineTo x="21600" y="0"/>
                <wp:lineTo x="-103"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l="25038" t="33510" r="35320" b="26358"/>
                    <a:stretch>
                      <a:fillRect/>
                    </a:stretch>
                  </pic:blipFill>
                  <pic:spPr bwMode="auto">
                    <a:xfrm>
                      <a:off x="0" y="0"/>
                      <a:ext cx="4000500" cy="2514600"/>
                    </a:xfrm>
                    <a:prstGeom prst="rect">
                      <a:avLst/>
                    </a:prstGeom>
                    <a:noFill/>
                  </pic:spPr>
                </pic:pic>
              </a:graphicData>
            </a:graphic>
          </wp:anchor>
        </w:drawing>
      </w: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Cs/>
          <w:sz w:val="22"/>
          <w:szCs w:val="22"/>
        </w:rPr>
      </w:pPr>
    </w:p>
    <w:p w:rsidR="00C25AE7" w:rsidRDefault="00C25AE7" w:rsidP="00C25AE7">
      <w:pPr>
        <w:rPr>
          <w:rFonts w:ascii="Times New Roman" w:hAnsi="Times New Roman"/>
          <w:b/>
          <w:sz w:val="22"/>
          <w:szCs w:val="22"/>
        </w:rPr>
      </w:pPr>
    </w:p>
    <w:p w:rsidR="00C25AE7" w:rsidRPr="003644DB" w:rsidRDefault="00C25AE7" w:rsidP="00C25AE7">
      <w:pPr>
        <w:rPr>
          <w:rFonts w:ascii="Times New Roman" w:hAnsi="Times New Roman"/>
          <w:sz w:val="22"/>
          <w:szCs w:val="22"/>
        </w:rPr>
      </w:pPr>
      <w:r w:rsidRPr="003644DB">
        <w:rPr>
          <w:rFonts w:ascii="Times New Roman" w:hAnsi="Times New Roman"/>
          <w:b/>
          <w:sz w:val="22"/>
          <w:szCs w:val="22"/>
        </w:rPr>
        <w:t xml:space="preserve">Parking is available in the Regions Bank Building.  </w:t>
      </w:r>
    </w:p>
    <w:p w:rsidR="00C25AE7" w:rsidRPr="003644DB" w:rsidRDefault="00C25AE7" w:rsidP="00C25AE7">
      <w:pPr>
        <w:autoSpaceDE w:val="0"/>
        <w:autoSpaceDN w:val="0"/>
        <w:adjustRightInd w:val="0"/>
        <w:rPr>
          <w:rFonts w:ascii="Times New Roman" w:hAnsi="Times New Roman"/>
          <w:bCs/>
          <w:sz w:val="22"/>
          <w:szCs w:val="22"/>
        </w:rPr>
      </w:pPr>
    </w:p>
    <w:p w:rsidR="00C25AE7" w:rsidRPr="003644DB" w:rsidRDefault="00C25AE7" w:rsidP="00C25AE7">
      <w:pPr>
        <w:autoSpaceDE w:val="0"/>
        <w:autoSpaceDN w:val="0"/>
        <w:adjustRightInd w:val="0"/>
        <w:rPr>
          <w:rFonts w:ascii="Times New Roman" w:hAnsi="Times New Roman"/>
          <w:b/>
          <w:bCs/>
          <w:sz w:val="22"/>
          <w:szCs w:val="22"/>
        </w:rPr>
      </w:pPr>
      <w:r w:rsidRPr="003644DB">
        <w:rPr>
          <w:rFonts w:ascii="Times New Roman" w:hAnsi="Times New Roman"/>
          <w:b/>
          <w:bCs/>
          <w:sz w:val="22"/>
          <w:szCs w:val="22"/>
        </w:rPr>
        <w:t>From I-40 West or I-24 West:</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Take I-40 W toward NASHVILLE. Keep RIGHT to take I-24 W via EXIT 211B toward CLARKSVILLE/I-65 NORTH/LOUISVILLE. Merge onto JAMES ROBERTSON PKWY/US-41 S/US-431 S/TN-11 S via EXIT 48 toward STATE CAPITOL. Turn LEFT onto 3RD AVE N. Turn RIGHT onto DEADERICK ST. The Regions building is on your LEFT.  We are on the 15</w:t>
      </w:r>
      <w:r w:rsidRPr="003644DB">
        <w:rPr>
          <w:rFonts w:ascii="Times New Roman" w:hAnsi="Times New Roman"/>
          <w:sz w:val="22"/>
          <w:szCs w:val="22"/>
          <w:vertAlign w:val="superscript"/>
        </w:rPr>
        <w:t>th</w:t>
      </w:r>
      <w:r w:rsidRPr="003644DB">
        <w:rPr>
          <w:rFonts w:ascii="Times New Roman" w:hAnsi="Times New Roman"/>
          <w:sz w:val="22"/>
          <w:szCs w:val="22"/>
        </w:rPr>
        <w:t xml:space="preserve"> floor.</w:t>
      </w:r>
    </w:p>
    <w:p w:rsidR="00C25AE7" w:rsidRPr="003644DB" w:rsidRDefault="00C25AE7" w:rsidP="00C25AE7">
      <w:pPr>
        <w:autoSpaceDE w:val="0"/>
        <w:autoSpaceDN w:val="0"/>
        <w:adjustRightInd w:val="0"/>
        <w:rPr>
          <w:rFonts w:ascii="Times New Roman" w:hAnsi="Times New Roman"/>
          <w:sz w:val="22"/>
          <w:szCs w:val="22"/>
        </w:rPr>
      </w:pPr>
    </w:p>
    <w:p w:rsidR="00C25AE7" w:rsidRPr="003644DB" w:rsidRDefault="00C25AE7" w:rsidP="00C25AE7">
      <w:pPr>
        <w:autoSpaceDE w:val="0"/>
        <w:autoSpaceDN w:val="0"/>
        <w:adjustRightInd w:val="0"/>
        <w:rPr>
          <w:rFonts w:ascii="Times New Roman" w:hAnsi="Times New Roman"/>
          <w:b/>
          <w:sz w:val="22"/>
          <w:szCs w:val="22"/>
        </w:rPr>
      </w:pPr>
      <w:r w:rsidRPr="003644DB">
        <w:rPr>
          <w:rFonts w:ascii="Times New Roman" w:hAnsi="Times New Roman"/>
          <w:b/>
          <w:bCs/>
          <w:sz w:val="22"/>
          <w:szCs w:val="22"/>
        </w:rPr>
        <w:t>From I-65 North:</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Take I-65 N. Merge onto I-40 W/I-65 N via EXIT 82A on the LEFT toward MEMPHIS/LOUISVILLE. Take EXIT 209 toward CHURCH ST/CHARLOTTE AVE.  Turn SLIGHT LEFT onto GEORGE L DAVIS BLVD/US-70 W/TN-24 W. Turn RIGHT onto CHARLOTTE AVE. Turn RIGHT onto 4TH AVE N. Turn LEFT onto DEADERICK ST. The Regions building is on your RIGHT.  We are on the 15</w:t>
      </w:r>
      <w:r w:rsidRPr="003644DB">
        <w:rPr>
          <w:rFonts w:ascii="Times New Roman" w:hAnsi="Times New Roman"/>
          <w:sz w:val="22"/>
          <w:szCs w:val="22"/>
          <w:vertAlign w:val="superscript"/>
        </w:rPr>
        <w:t>th</w:t>
      </w:r>
      <w:r w:rsidRPr="003644DB">
        <w:rPr>
          <w:rFonts w:ascii="Times New Roman" w:hAnsi="Times New Roman"/>
          <w:sz w:val="22"/>
          <w:szCs w:val="22"/>
        </w:rPr>
        <w:t xml:space="preserve"> floor.</w:t>
      </w:r>
    </w:p>
    <w:p w:rsidR="00C25AE7" w:rsidRPr="003644DB" w:rsidRDefault="00C25AE7" w:rsidP="00C25AE7">
      <w:pPr>
        <w:rPr>
          <w:rFonts w:ascii="Times New Roman" w:hAnsi="Times New Roman"/>
          <w:sz w:val="22"/>
          <w:szCs w:val="22"/>
        </w:rPr>
      </w:pPr>
    </w:p>
    <w:p w:rsidR="00C25AE7" w:rsidRPr="003644DB" w:rsidRDefault="00C25AE7" w:rsidP="00C25AE7">
      <w:pPr>
        <w:autoSpaceDE w:val="0"/>
        <w:autoSpaceDN w:val="0"/>
        <w:adjustRightInd w:val="0"/>
        <w:rPr>
          <w:rFonts w:ascii="Times New Roman" w:hAnsi="Times New Roman"/>
          <w:b/>
          <w:sz w:val="22"/>
          <w:szCs w:val="22"/>
        </w:rPr>
      </w:pPr>
      <w:r w:rsidRPr="003644DB">
        <w:rPr>
          <w:rFonts w:ascii="Times New Roman" w:hAnsi="Times New Roman"/>
          <w:b/>
          <w:bCs/>
          <w:sz w:val="22"/>
          <w:szCs w:val="22"/>
        </w:rPr>
        <w:t>From I-65 South or I-24 East</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Take I-65 S toward NASHVILLE. Merge onto I-24 E via EXIT 86 on the LEFT toward CHATTANOOGA/KNOXVILLE/I-40 E. Take EXIT 48 toward JAMES ROBERTSON PKY/STATE CAPITOL Stay STRAIGHT to go onto INTERSTATE DR. Turn SLIGHT RIGHT onto JAMES ROBERTSON PKWY/US-31 S/US-41 S/US-431 S/TN-11 S/TN-6 S. Turn LEFT onto 3RD AVE N. Turn RIGHT onto DEADERICK ST. The Regions building is on your LEFT.  We are on the 15</w:t>
      </w:r>
      <w:r w:rsidRPr="003644DB">
        <w:rPr>
          <w:rFonts w:ascii="Times New Roman" w:hAnsi="Times New Roman"/>
          <w:sz w:val="22"/>
          <w:szCs w:val="22"/>
          <w:vertAlign w:val="superscript"/>
        </w:rPr>
        <w:t>th</w:t>
      </w:r>
      <w:r w:rsidRPr="003644DB">
        <w:rPr>
          <w:rFonts w:ascii="Times New Roman" w:hAnsi="Times New Roman"/>
          <w:sz w:val="22"/>
          <w:szCs w:val="22"/>
        </w:rPr>
        <w:t xml:space="preserve"> floor.</w:t>
      </w:r>
    </w:p>
    <w:p w:rsidR="00C25AE7" w:rsidRPr="003644DB" w:rsidRDefault="00C25AE7" w:rsidP="00C25AE7">
      <w:pPr>
        <w:ind w:firstLine="720"/>
        <w:rPr>
          <w:rFonts w:ascii="Times New Roman" w:hAnsi="Times New Roman"/>
          <w:sz w:val="22"/>
          <w:szCs w:val="22"/>
        </w:rPr>
      </w:pPr>
    </w:p>
    <w:p w:rsidR="00C25AE7" w:rsidRPr="003644DB" w:rsidRDefault="00C25AE7" w:rsidP="00C25AE7">
      <w:pPr>
        <w:autoSpaceDE w:val="0"/>
        <w:autoSpaceDN w:val="0"/>
        <w:adjustRightInd w:val="0"/>
        <w:rPr>
          <w:rFonts w:ascii="Times New Roman" w:hAnsi="Times New Roman"/>
          <w:b/>
          <w:bCs/>
          <w:sz w:val="22"/>
          <w:szCs w:val="22"/>
        </w:rPr>
      </w:pPr>
      <w:r w:rsidRPr="003644DB">
        <w:rPr>
          <w:rFonts w:ascii="Times New Roman" w:hAnsi="Times New Roman"/>
          <w:b/>
          <w:bCs/>
          <w:sz w:val="22"/>
          <w:szCs w:val="22"/>
        </w:rPr>
        <w:t>From I-40 East</w:t>
      </w:r>
    </w:p>
    <w:p w:rsidR="00C25AE7" w:rsidRPr="003644DB" w:rsidRDefault="00C25AE7" w:rsidP="00C25AE7">
      <w:pPr>
        <w:rPr>
          <w:rFonts w:ascii="Times New Roman" w:hAnsi="Times New Roman"/>
          <w:sz w:val="22"/>
          <w:szCs w:val="22"/>
        </w:rPr>
      </w:pPr>
      <w:r w:rsidRPr="003644DB">
        <w:rPr>
          <w:rFonts w:ascii="Times New Roman" w:hAnsi="Times New Roman"/>
          <w:sz w:val="22"/>
          <w:szCs w:val="22"/>
        </w:rPr>
        <w:t>Take I-40 E toward NASHVILLE. Take EXIT 209 toward US-70/ CHARLOTTE AVE. Stay STRAIGHT to go onto 14TH AVE N. Turn LEFT onto CHARLOTTE AVE/ US-70/ TN-24. Continue to follow CHARLOTTE AVE. Turn RIGHT onto 4TH AVE N. Turn LEFT onto DEADERICK ST. The Regions building is on your RIGHT.  We are on the 15</w:t>
      </w:r>
      <w:r w:rsidRPr="003644DB">
        <w:rPr>
          <w:rFonts w:ascii="Times New Roman" w:hAnsi="Times New Roman"/>
          <w:sz w:val="22"/>
          <w:szCs w:val="22"/>
          <w:vertAlign w:val="superscript"/>
        </w:rPr>
        <w:t>th</w:t>
      </w:r>
      <w:r w:rsidRPr="003644DB">
        <w:rPr>
          <w:rFonts w:ascii="Times New Roman" w:hAnsi="Times New Roman"/>
          <w:sz w:val="22"/>
          <w:szCs w:val="22"/>
        </w:rPr>
        <w:t xml:space="preserve"> floor.</w:t>
      </w:r>
    </w:p>
    <w:p w:rsidR="00C25AE7" w:rsidRPr="003644DB" w:rsidRDefault="00C25AE7" w:rsidP="00C25AE7">
      <w:pPr>
        <w:autoSpaceDE w:val="0"/>
        <w:autoSpaceDN w:val="0"/>
        <w:adjustRightInd w:val="0"/>
        <w:rPr>
          <w:rFonts w:ascii="Times New Roman" w:hAnsi="Times New Roman"/>
          <w:b/>
          <w:i/>
          <w:sz w:val="22"/>
          <w:szCs w:val="22"/>
          <w:u w:val="single"/>
        </w:rPr>
      </w:pPr>
      <w:r w:rsidRPr="003644DB">
        <w:rPr>
          <w:rFonts w:ascii="Times New Roman" w:hAnsi="Times New Roman"/>
          <w:b/>
          <w:i/>
          <w:sz w:val="22"/>
          <w:szCs w:val="22"/>
          <w:u w:val="single"/>
        </w:rPr>
        <w:lastRenderedPageBreak/>
        <w:t>RH</w:t>
      </w:r>
      <w:r w:rsidR="00E96DCB">
        <w:rPr>
          <w:rFonts w:ascii="Times New Roman" w:hAnsi="Times New Roman"/>
          <w:b/>
          <w:i/>
          <w:sz w:val="22"/>
          <w:szCs w:val="22"/>
          <w:u w:val="single"/>
        </w:rPr>
        <w:t>T</w:t>
      </w:r>
      <w:r w:rsidRPr="003644DB">
        <w:rPr>
          <w:rFonts w:ascii="Times New Roman" w:hAnsi="Times New Roman"/>
          <w:b/>
          <w:i/>
          <w:sz w:val="22"/>
          <w:szCs w:val="22"/>
          <w:u w:val="single"/>
        </w:rPr>
        <w:t>.COM Registration Instructions</w:t>
      </w:r>
    </w:p>
    <w:p w:rsidR="00C25AE7" w:rsidRPr="003644DB" w:rsidRDefault="00C25AE7" w:rsidP="00C25AE7">
      <w:pPr>
        <w:ind w:left="720" w:hanging="720"/>
        <w:rPr>
          <w:rFonts w:ascii="Times New Roman" w:hAnsi="Times New Roman"/>
          <w:sz w:val="22"/>
          <w:szCs w:val="22"/>
        </w:rPr>
      </w:pPr>
    </w:p>
    <w:p w:rsidR="00C25AE7" w:rsidRPr="003644DB" w:rsidRDefault="00C25AE7" w:rsidP="00C25AE7">
      <w:pPr>
        <w:pStyle w:val="BodyText"/>
        <w:rPr>
          <w:rStyle w:val="Emphasis"/>
          <w:rFonts w:ascii="Times New Roman" w:hAnsi="Times New Roman"/>
          <w:i w:val="0"/>
          <w:iCs w:val="0"/>
          <w:sz w:val="22"/>
          <w:szCs w:val="22"/>
        </w:rPr>
      </w:pPr>
      <w:r w:rsidRPr="003644DB">
        <w:rPr>
          <w:rStyle w:val="Emphasis"/>
          <w:rFonts w:ascii="Times New Roman" w:hAnsi="Times New Roman"/>
          <w:i w:val="0"/>
          <w:iCs w:val="0"/>
          <w:sz w:val="22"/>
          <w:szCs w:val="22"/>
        </w:rPr>
        <w:t>I would like to ask that you call or e-mail me once you have registered online so that I may follow up with you to verify that your profile information and resume have been processed.</w:t>
      </w:r>
    </w:p>
    <w:p w:rsidR="00C25AE7" w:rsidRPr="003644DB" w:rsidRDefault="00C25AE7" w:rsidP="00C25AE7">
      <w:pPr>
        <w:pStyle w:val="NormalWeb"/>
        <w:spacing w:before="120" w:beforeAutospacing="0" w:after="0" w:afterAutospacing="0"/>
        <w:rPr>
          <w:rStyle w:val="Emphasis"/>
          <w:sz w:val="22"/>
          <w:szCs w:val="22"/>
        </w:rPr>
      </w:pPr>
      <w:r w:rsidRPr="003644DB">
        <w:rPr>
          <w:rStyle w:val="Emphasis"/>
          <w:i w:val="0"/>
          <w:iCs w:val="0"/>
          <w:sz w:val="22"/>
          <w:szCs w:val="22"/>
        </w:rPr>
        <w:t xml:space="preserve">If you have registered online in the past with any of RHI's other divisions, you can access the website via the link provided below and then simply sign in using the username and password you had previously created for the other divisional website. A </w:t>
      </w:r>
      <w:r w:rsidRPr="003644DB">
        <w:rPr>
          <w:rStyle w:val="Emphasis"/>
          <w:b/>
          <w:bCs/>
          <w:i w:val="0"/>
          <w:iCs w:val="0"/>
          <w:sz w:val="22"/>
          <w:szCs w:val="22"/>
        </w:rPr>
        <w:t>Forgot Password</w:t>
      </w:r>
      <w:r w:rsidRPr="003644DB">
        <w:rPr>
          <w:rStyle w:val="Emphasis"/>
          <w:i w:val="0"/>
          <w:iCs w:val="0"/>
          <w:sz w:val="22"/>
          <w:szCs w:val="22"/>
        </w:rPr>
        <w:t xml:space="preserve"> link is available if you have forgotten your password.</w:t>
      </w:r>
    </w:p>
    <w:p w:rsidR="00C25AE7" w:rsidRPr="003644DB" w:rsidRDefault="00C25AE7" w:rsidP="00C25AE7">
      <w:pPr>
        <w:pStyle w:val="NormalWeb"/>
        <w:spacing w:before="120" w:beforeAutospacing="0" w:after="0" w:afterAutospacing="0"/>
        <w:rPr>
          <w:rStyle w:val="Emphasis"/>
          <w:i w:val="0"/>
          <w:iCs w:val="0"/>
          <w:sz w:val="22"/>
          <w:szCs w:val="22"/>
        </w:rPr>
      </w:pPr>
      <w:r w:rsidRPr="003644DB">
        <w:rPr>
          <w:rStyle w:val="Emphasis"/>
          <w:i w:val="0"/>
          <w:iCs w:val="0"/>
          <w:sz w:val="22"/>
          <w:szCs w:val="22"/>
        </w:rPr>
        <w:t xml:space="preserve">If you have registered in our branch office but have never registered online please contact me for your Employee ID (this is also available on your paycheck). Once obtained access the website, choose the </w:t>
      </w:r>
      <w:r w:rsidRPr="003644DB">
        <w:rPr>
          <w:rStyle w:val="Emphasis"/>
          <w:b/>
          <w:bCs/>
          <w:i w:val="0"/>
          <w:iCs w:val="0"/>
          <w:sz w:val="22"/>
          <w:szCs w:val="22"/>
        </w:rPr>
        <w:t>Register</w:t>
      </w:r>
      <w:r w:rsidRPr="003644DB">
        <w:rPr>
          <w:rStyle w:val="Emphasis"/>
          <w:i w:val="0"/>
          <w:iCs w:val="0"/>
          <w:sz w:val="22"/>
          <w:szCs w:val="22"/>
        </w:rPr>
        <w:t xml:space="preserve"> button and complete the Account Information page, enter the Employee ID number located at the bottom of the page, and click the </w:t>
      </w:r>
      <w:r w:rsidRPr="003644DB">
        <w:rPr>
          <w:rStyle w:val="Emphasis"/>
          <w:b/>
          <w:bCs/>
          <w:i w:val="0"/>
          <w:iCs w:val="0"/>
          <w:sz w:val="22"/>
          <w:szCs w:val="22"/>
        </w:rPr>
        <w:t>Submit</w:t>
      </w:r>
      <w:r w:rsidRPr="003644DB">
        <w:rPr>
          <w:rStyle w:val="Emphasis"/>
          <w:i w:val="0"/>
          <w:iCs w:val="0"/>
          <w:sz w:val="22"/>
          <w:szCs w:val="22"/>
        </w:rPr>
        <w:t xml:space="preserve"> button. </w:t>
      </w:r>
      <w:r w:rsidRPr="003644DB">
        <w:rPr>
          <w:sz w:val="22"/>
          <w:szCs w:val="22"/>
        </w:rPr>
        <w:t>You will now be able to view information currently existing in your People record as make updates as necessary.</w:t>
      </w:r>
    </w:p>
    <w:p w:rsidR="00C25AE7" w:rsidRPr="003644DB" w:rsidRDefault="00C25AE7" w:rsidP="00C25AE7">
      <w:pPr>
        <w:pStyle w:val="NormalWeb"/>
        <w:spacing w:before="120" w:beforeAutospacing="0" w:after="0" w:afterAutospacing="0"/>
        <w:rPr>
          <w:rStyle w:val="Emphasis"/>
          <w:sz w:val="22"/>
          <w:szCs w:val="22"/>
        </w:rPr>
      </w:pPr>
      <w:r w:rsidRPr="003644DB">
        <w:rPr>
          <w:rStyle w:val="Emphasis"/>
          <w:i w:val="0"/>
          <w:iCs w:val="0"/>
          <w:sz w:val="22"/>
          <w:szCs w:val="22"/>
        </w:rPr>
        <w:t>If you have never registered online or in a branch with any RHI divisions, continue with the following steps:</w:t>
      </w:r>
    </w:p>
    <w:p w:rsidR="00C25AE7" w:rsidRPr="003644DB" w:rsidRDefault="00C25AE7" w:rsidP="00C25AE7">
      <w:pPr>
        <w:pStyle w:val="NormalWeb"/>
        <w:numPr>
          <w:ilvl w:val="0"/>
          <w:numId w:val="18"/>
        </w:numPr>
        <w:spacing w:before="120" w:beforeAutospacing="0" w:after="0" w:afterAutospacing="0"/>
        <w:rPr>
          <w:rStyle w:val="Emphasis"/>
          <w:i w:val="0"/>
          <w:iCs w:val="0"/>
          <w:sz w:val="22"/>
          <w:szCs w:val="22"/>
        </w:rPr>
      </w:pPr>
      <w:r w:rsidRPr="003644DB">
        <w:rPr>
          <w:rStyle w:val="Emphasis"/>
          <w:i w:val="0"/>
          <w:iCs w:val="0"/>
          <w:sz w:val="22"/>
          <w:szCs w:val="22"/>
        </w:rPr>
        <w:t>Access the Robert Half Management Resources website at</w:t>
      </w:r>
      <w:hyperlink r:id="rId11" w:history="1">
        <w:r w:rsidR="00E96DCB" w:rsidRPr="007900BB">
          <w:rPr>
            <w:rStyle w:val="Hyperlink"/>
            <w:sz w:val="22"/>
            <w:szCs w:val="22"/>
          </w:rPr>
          <w:t xml:space="preserve"> http://www.rht.com </w:t>
        </w:r>
      </w:hyperlink>
      <w:r w:rsidRPr="003644DB">
        <w:rPr>
          <w:rStyle w:val="Emphasis"/>
          <w:i w:val="0"/>
          <w:iCs w:val="0"/>
          <w:sz w:val="22"/>
          <w:szCs w:val="22"/>
        </w:rPr>
        <w:t xml:space="preserve">and click the </w:t>
      </w:r>
      <w:r w:rsidRPr="003644DB">
        <w:rPr>
          <w:rStyle w:val="Emphasis"/>
          <w:b/>
          <w:bCs/>
          <w:i w:val="0"/>
          <w:iCs w:val="0"/>
          <w:sz w:val="22"/>
          <w:szCs w:val="22"/>
        </w:rPr>
        <w:t>Register</w:t>
      </w:r>
      <w:r w:rsidRPr="003644DB">
        <w:rPr>
          <w:rStyle w:val="Emphasis"/>
          <w:i w:val="0"/>
          <w:iCs w:val="0"/>
          <w:sz w:val="22"/>
          <w:szCs w:val="22"/>
        </w:rPr>
        <w:t xml:space="preserve"> button. This registration process may take up to 20 minutes, with most of this time being spent verifying your application/profile information.</w:t>
      </w:r>
    </w:p>
    <w:p w:rsidR="00C25AE7" w:rsidRPr="003644DB" w:rsidRDefault="00C25AE7" w:rsidP="00C25AE7">
      <w:pPr>
        <w:pStyle w:val="NormalWeb"/>
        <w:numPr>
          <w:ilvl w:val="0"/>
          <w:numId w:val="18"/>
        </w:numPr>
        <w:spacing w:before="120" w:beforeAutospacing="0" w:after="0" w:afterAutospacing="0"/>
        <w:rPr>
          <w:sz w:val="22"/>
          <w:szCs w:val="22"/>
        </w:rPr>
      </w:pPr>
      <w:r w:rsidRPr="003644DB">
        <w:rPr>
          <w:rStyle w:val="Emphasis"/>
          <w:i w:val="0"/>
          <w:iCs w:val="0"/>
          <w:sz w:val="22"/>
          <w:szCs w:val="22"/>
        </w:rPr>
        <w:t xml:space="preserve">If you have a resume on your PC hard drive or a disk, it can be uploaded by clicking the </w:t>
      </w:r>
      <w:r w:rsidRPr="003644DB">
        <w:rPr>
          <w:rStyle w:val="Emphasis"/>
          <w:b/>
          <w:bCs/>
          <w:i w:val="0"/>
          <w:iCs w:val="0"/>
          <w:sz w:val="22"/>
          <w:szCs w:val="22"/>
        </w:rPr>
        <w:t>Browse</w:t>
      </w:r>
      <w:r w:rsidRPr="003644DB">
        <w:rPr>
          <w:rStyle w:val="Emphasis"/>
          <w:i w:val="0"/>
          <w:iCs w:val="0"/>
          <w:sz w:val="22"/>
          <w:szCs w:val="22"/>
        </w:rPr>
        <w:t xml:space="preserve"> button and following the instructions provided. Information from your resume will be used to populate many of the fields in the online application/profile. </w:t>
      </w:r>
    </w:p>
    <w:p w:rsidR="00C25AE7" w:rsidRPr="003644DB" w:rsidRDefault="00C25AE7" w:rsidP="00C25AE7">
      <w:pPr>
        <w:pStyle w:val="NormalWeb"/>
        <w:spacing w:before="120" w:beforeAutospacing="0" w:after="0" w:afterAutospacing="0"/>
        <w:ind w:left="720"/>
        <w:rPr>
          <w:rStyle w:val="Emphasis"/>
          <w:i w:val="0"/>
          <w:iCs w:val="0"/>
          <w:sz w:val="22"/>
          <w:szCs w:val="22"/>
        </w:rPr>
      </w:pPr>
      <w:r w:rsidRPr="003644DB">
        <w:rPr>
          <w:rStyle w:val="Emphasis"/>
          <w:i w:val="0"/>
          <w:iCs w:val="0"/>
          <w:sz w:val="22"/>
          <w:szCs w:val="22"/>
        </w:rPr>
        <w:t xml:space="preserve">If you don't have a resume, click on </w:t>
      </w:r>
      <w:proofErr w:type="gramStart"/>
      <w:r w:rsidRPr="003644DB">
        <w:rPr>
          <w:rStyle w:val="Emphasis"/>
          <w:i w:val="0"/>
          <w:iCs w:val="0"/>
          <w:sz w:val="22"/>
          <w:szCs w:val="22"/>
        </w:rPr>
        <w:t xml:space="preserve">the </w:t>
      </w:r>
      <w:r w:rsidRPr="003644DB">
        <w:rPr>
          <w:rStyle w:val="Emphasis"/>
          <w:b/>
          <w:bCs/>
          <w:i w:val="0"/>
          <w:iCs w:val="0"/>
          <w:sz w:val="22"/>
          <w:szCs w:val="22"/>
        </w:rPr>
        <w:t>I</w:t>
      </w:r>
      <w:proofErr w:type="gramEnd"/>
      <w:r w:rsidRPr="003644DB">
        <w:rPr>
          <w:rStyle w:val="Emphasis"/>
          <w:b/>
          <w:bCs/>
          <w:i w:val="0"/>
          <w:iCs w:val="0"/>
          <w:sz w:val="22"/>
          <w:szCs w:val="22"/>
        </w:rPr>
        <w:t xml:space="preserve"> don't have a resume</w:t>
      </w:r>
      <w:r w:rsidRPr="003644DB">
        <w:rPr>
          <w:rStyle w:val="Emphasis"/>
          <w:i w:val="0"/>
          <w:iCs w:val="0"/>
          <w:sz w:val="22"/>
          <w:szCs w:val="22"/>
        </w:rPr>
        <w:t xml:space="preserve"> link and follow the instructions provided.</w:t>
      </w:r>
    </w:p>
    <w:p w:rsidR="00C25AE7" w:rsidRPr="003644DB" w:rsidRDefault="00C25AE7" w:rsidP="00C25AE7">
      <w:pPr>
        <w:pStyle w:val="NormalWeb"/>
        <w:numPr>
          <w:ilvl w:val="0"/>
          <w:numId w:val="18"/>
        </w:numPr>
        <w:spacing w:before="120" w:beforeAutospacing="0" w:after="0" w:afterAutospacing="0"/>
        <w:rPr>
          <w:sz w:val="22"/>
          <w:szCs w:val="22"/>
        </w:rPr>
      </w:pPr>
      <w:r w:rsidRPr="003644DB">
        <w:rPr>
          <w:sz w:val="22"/>
          <w:szCs w:val="22"/>
        </w:rPr>
        <w:t xml:space="preserve">You will begin the registration process by providing contact information as well as create a user name and password. Once this information is entered and you accept the Terms of Use, click the </w:t>
      </w:r>
      <w:r w:rsidRPr="003644DB">
        <w:rPr>
          <w:b/>
          <w:bCs/>
          <w:sz w:val="22"/>
          <w:szCs w:val="22"/>
        </w:rPr>
        <w:t>Submit</w:t>
      </w:r>
      <w:r w:rsidRPr="003644DB">
        <w:rPr>
          <w:sz w:val="22"/>
          <w:szCs w:val="22"/>
        </w:rPr>
        <w:t xml:space="preserve"> button.</w:t>
      </w:r>
    </w:p>
    <w:p w:rsidR="00C25AE7" w:rsidRPr="003644DB" w:rsidRDefault="00C25AE7" w:rsidP="00C25AE7">
      <w:pPr>
        <w:pStyle w:val="NormalWeb"/>
        <w:spacing w:before="120" w:beforeAutospacing="0" w:after="0" w:afterAutospacing="0"/>
        <w:ind w:left="720"/>
        <w:rPr>
          <w:rStyle w:val="Emphasis"/>
          <w:i w:val="0"/>
          <w:iCs w:val="0"/>
          <w:sz w:val="22"/>
          <w:szCs w:val="22"/>
        </w:rPr>
      </w:pPr>
      <w:r w:rsidRPr="003644DB">
        <w:rPr>
          <w:rStyle w:val="Emphasis"/>
          <w:b/>
          <w:bCs/>
          <w:i w:val="0"/>
          <w:iCs w:val="0"/>
          <w:sz w:val="22"/>
          <w:szCs w:val="22"/>
        </w:rPr>
        <w:t>Note</w:t>
      </w:r>
      <w:r w:rsidRPr="003644DB">
        <w:rPr>
          <w:rStyle w:val="Emphasis"/>
          <w:i w:val="0"/>
          <w:iCs w:val="0"/>
          <w:sz w:val="22"/>
          <w:szCs w:val="22"/>
        </w:rPr>
        <w:t>: If the user name you select is taken, you will be instructed to create a different user name.</w:t>
      </w:r>
    </w:p>
    <w:p w:rsidR="00C25AE7" w:rsidRPr="003644DB" w:rsidRDefault="00C25AE7" w:rsidP="00C25AE7">
      <w:pPr>
        <w:pStyle w:val="NormalWeb"/>
        <w:numPr>
          <w:ilvl w:val="0"/>
          <w:numId w:val="18"/>
        </w:numPr>
        <w:spacing w:before="120" w:beforeAutospacing="0" w:after="0" w:afterAutospacing="0"/>
        <w:rPr>
          <w:rStyle w:val="Emphasis"/>
          <w:i w:val="0"/>
          <w:iCs w:val="0"/>
          <w:sz w:val="22"/>
          <w:szCs w:val="22"/>
        </w:rPr>
      </w:pPr>
      <w:r w:rsidRPr="003644DB">
        <w:rPr>
          <w:rStyle w:val="Emphasis"/>
          <w:i w:val="0"/>
          <w:iCs w:val="0"/>
          <w:sz w:val="22"/>
          <w:szCs w:val="22"/>
        </w:rPr>
        <w:t xml:space="preserve">Continue through the remaining screens, (Career History, Skills, and Education etc.) </w:t>
      </w:r>
      <w:r w:rsidRPr="003644DB">
        <w:rPr>
          <w:sz w:val="22"/>
          <w:szCs w:val="22"/>
        </w:rPr>
        <w:t>verifying that any information extracted from your resume is correct and complete any missing information. Remember to ensure those required fields are complete.</w:t>
      </w:r>
      <w:r w:rsidRPr="003644DB">
        <w:rPr>
          <w:rStyle w:val="Emphasis"/>
          <w:i w:val="0"/>
          <w:iCs w:val="0"/>
          <w:sz w:val="22"/>
          <w:szCs w:val="22"/>
        </w:rPr>
        <w:t xml:space="preserve"> If information is missing, but is required, once you click the </w:t>
      </w:r>
      <w:r w:rsidRPr="003644DB">
        <w:rPr>
          <w:rStyle w:val="Emphasis"/>
          <w:b/>
          <w:bCs/>
          <w:i w:val="0"/>
          <w:iCs w:val="0"/>
          <w:sz w:val="22"/>
          <w:szCs w:val="22"/>
        </w:rPr>
        <w:t>Save and Continue</w:t>
      </w:r>
      <w:r w:rsidRPr="003644DB">
        <w:rPr>
          <w:rStyle w:val="Emphasis"/>
          <w:i w:val="0"/>
          <w:iCs w:val="0"/>
          <w:sz w:val="22"/>
          <w:szCs w:val="22"/>
        </w:rPr>
        <w:t xml:space="preserve"> button, you will be prompted to return to the section that needs to be complete.</w:t>
      </w:r>
    </w:p>
    <w:p w:rsidR="00C25AE7" w:rsidRPr="003644DB" w:rsidRDefault="00C25AE7" w:rsidP="00C25AE7">
      <w:pPr>
        <w:pStyle w:val="NormalWeb"/>
        <w:numPr>
          <w:ilvl w:val="0"/>
          <w:numId w:val="18"/>
        </w:numPr>
        <w:spacing w:before="120" w:beforeAutospacing="0" w:after="0" w:afterAutospacing="0"/>
        <w:rPr>
          <w:rStyle w:val="Emphasis"/>
          <w:i w:val="0"/>
          <w:iCs w:val="0"/>
          <w:sz w:val="22"/>
          <w:szCs w:val="22"/>
        </w:rPr>
      </w:pPr>
      <w:r w:rsidRPr="003644DB">
        <w:rPr>
          <w:rStyle w:val="Emphasis"/>
          <w:i w:val="0"/>
          <w:iCs w:val="0"/>
          <w:sz w:val="22"/>
          <w:szCs w:val="22"/>
        </w:rPr>
        <w:t xml:space="preserve">Review the information for accuracy, then click the </w:t>
      </w:r>
      <w:r w:rsidRPr="003644DB">
        <w:rPr>
          <w:rStyle w:val="Emphasis"/>
          <w:b/>
          <w:bCs/>
          <w:i w:val="0"/>
          <w:iCs w:val="0"/>
          <w:sz w:val="22"/>
          <w:szCs w:val="22"/>
        </w:rPr>
        <w:t>Save and Continue</w:t>
      </w:r>
      <w:r w:rsidRPr="003644DB">
        <w:rPr>
          <w:rStyle w:val="Emphasis"/>
          <w:i w:val="0"/>
          <w:iCs w:val="0"/>
          <w:sz w:val="22"/>
          <w:szCs w:val="22"/>
        </w:rPr>
        <w:t xml:space="preserve"> or </w:t>
      </w:r>
      <w:r w:rsidRPr="003644DB">
        <w:rPr>
          <w:rStyle w:val="Emphasis"/>
          <w:b/>
          <w:bCs/>
          <w:i w:val="0"/>
          <w:iCs w:val="0"/>
          <w:sz w:val="22"/>
          <w:szCs w:val="22"/>
        </w:rPr>
        <w:t>Save &amp; Return</w:t>
      </w:r>
      <w:r w:rsidRPr="003644DB">
        <w:rPr>
          <w:rStyle w:val="Emphasis"/>
          <w:i w:val="0"/>
          <w:iCs w:val="0"/>
          <w:sz w:val="22"/>
          <w:szCs w:val="22"/>
        </w:rPr>
        <w:t xml:space="preserve"> button (if you need to leave the site)</w:t>
      </w:r>
      <w:proofErr w:type="gramStart"/>
      <w:r w:rsidRPr="003644DB">
        <w:rPr>
          <w:rStyle w:val="Emphasis"/>
          <w:i w:val="0"/>
          <w:iCs w:val="0"/>
          <w:sz w:val="22"/>
          <w:szCs w:val="22"/>
        </w:rPr>
        <w:t>,</w:t>
      </w:r>
      <w:proofErr w:type="gramEnd"/>
      <w:r w:rsidRPr="003644DB">
        <w:rPr>
          <w:rStyle w:val="Emphasis"/>
          <w:i w:val="0"/>
          <w:iCs w:val="0"/>
          <w:sz w:val="22"/>
          <w:szCs w:val="22"/>
        </w:rPr>
        <w:t xml:space="preserve"> to ensure the information entered is saved to your profile. </w:t>
      </w:r>
      <w:r w:rsidRPr="003644DB">
        <w:rPr>
          <w:rStyle w:val="Emphasis"/>
          <w:b/>
          <w:bCs/>
          <w:i w:val="0"/>
          <w:iCs w:val="0"/>
          <w:sz w:val="22"/>
          <w:szCs w:val="22"/>
        </w:rPr>
        <w:t>Resumes</w:t>
      </w:r>
      <w:r w:rsidRPr="003644DB">
        <w:rPr>
          <w:rStyle w:val="Emphasis"/>
          <w:i w:val="0"/>
          <w:iCs w:val="0"/>
          <w:sz w:val="22"/>
          <w:szCs w:val="22"/>
        </w:rPr>
        <w:t xml:space="preserve">: When uploading your resume you </w:t>
      </w:r>
      <w:r w:rsidRPr="003644DB">
        <w:rPr>
          <w:rStyle w:val="Emphasis"/>
          <w:b/>
          <w:bCs/>
          <w:i w:val="0"/>
          <w:iCs w:val="0"/>
          <w:sz w:val="22"/>
          <w:szCs w:val="22"/>
        </w:rPr>
        <w:t>MUST</w:t>
      </w:r>
      <w:r w:rsidRPr="003644DB">
        <w:rPr>
          <w:rStyle w:val="Emphasis"/>
          <w:i w:val="0"/>
          <w:iCs w:val="0"/>
          <w:sz w:val="22"/>
          <w:szCs w:val="22"/>
        </w:rPr>
        <w:t xml:space="preserve"> click the </w:t>
      </w:r>
      <w:r w:rsidRPr="003644DB">
        <w:rPr>
          <w:rStyle w:val="Emphasis"/>
          <w:b/>
          <w:bCs/>
          <w:i w:val="0"/>
          <w:iCs w:val="0"/>
          <w:sz w:val="22"/>
          <w:szCs w:val="22"/>
        </w:rPr>
        <w:t>Save and Continue</w:t>
      </w:r>
      <w:r w:rsidRPr="003644DB">
        <w:rPr>
          <w:rStyle w:val="Emphasis"/>
          <w:i w:val="0"/>
          <w:iCs w:val="0"/>
          <w:sz w:val="22"/>
          <w:szCs w:val="22"/>
        </w:rPr>
        <w:t xml:space="preserve"> button for your resume to save to your profile.</w:t>
      </w:r>
    </w:p>
    <w:p w:rsidR="00C25AE7" w:rsidRPr="003644DB" w:rsidRDefault="00C25AE7" w:rsidP="00C25AE7">
      <w:pPr>
        <w:pStyle w:val="NormalWeb"/>
        <w:spacing w:before="120" w:beforeAutospacing="0" w:after="0" w:afterAutospacing="0"/>
        <w:ind w:left="907"/>
        <w:rPr>
          <w:sz w:val="22"/>
          <w:szCs w:val="22"/>
        </w:rPr>
      </w:pPr>
      <w:r w:rsidRPr="003644DB">
        <w:rPr>
          <w:rStyle w:val="Emphasis"/>
          <w:b/>
          <w:bCs/>
          <w:i w:val="0"/>
          <w:iCs w:val="0"/>
          <w:sz w:val="22"/>
          <w:szCs w:val="22"/>
        </w:rPr>
        <w:t xml:space="preserve">Note: </w:t>
      </w:r>
      <w:r w:rsidRPr="003644DB">
        <w:rPr>
          <w:rStyle w:val="Emphasis"/>
          <w:i w:val="0"/>
          <w:iCs w:val="0"/>
          <w:sz w:val="22"/>
          <w:szCs w:val="22"/>
        </w:rPr>
        <w:t xml:space="preserve">If you must quit the application, you may return to complete/update your profile at any point by </w:t>
      </w:r>
      <w:r w:rsidRPr="003644DB">
        <w:rPr>
          <w:rStyle w:val="Strong"/>
          <w:sz w:val="22"/>
          <w:szCs w:val="22"/>
        </w:rPr>
        <w:t>signing</w:t>
      </w:r>
      <w:r w:rsidRPr="003644DB">
        <w:rPr>
          <w:rStyle w:val="Emphasis"/>
          <w:i w:val="0"/>
          <w:iCs w:val="0"/>
          <w:sz w:val="22"/>
          <w:szCs w:val="22"/>
        </w:rPr>
        <w:t xml:space="preserve"> in using the login and password you entered when initially registering.</w:t>
      </w:r>
    </w:p>
    <w:p w:rsidR="00C25AE7" w:rsidRPr="003644DB" w:rsidRDefault="00C25AE7" w:rsidP="00C25AE7">
      <w:pPr>
        <w:pStyle w:val="NormalWeb"/>
        <w:numPr>
          <w:ilvl w:val="0"/>
          <w:numId w:val="18"/>
        </w:numPr>
        <w:spacing w:before="120" w:beforeAutospacing="0" w:after="0" w:afterAutospacing="0"/>
        <w:rPr>
          <w:sz w:val="22"/>
          <w:szCs w:val="22"/>
        </w:rPr>
      </w:pPr>
      <w:r w:rsidRPr="003644DB">
        <w:rPr>
          <w:sz w:val="22"/>
          <w:szCs w:val="22"/>
        </w:rPr>
        <w:t>Finally, make sure that you go to the top of the page and click the</w:t>
      </w:r>
      <w:r w:rsidRPr="003644DB">
        <w:rPr>
          <w:rStyle w:val="Strong"/>
          <w:sz w:val="22"/>
          <w:szCs w:val="22"/>
        </w:rPr>
        <w:t xml:space="preserve"> Sign Out</w:t>
      </w:r>
      <w:r w:rsidRPr="003644DB">
        <w:rPr>
          <w:sz w:val="22"/>
          <w:szCs w:val="22"/>
        </w:rPr>
        <w:t xml:space="preserve"> button. </w:t>
      </w:r>
      <w:r w:rsidRPr="003644DB">
        <w:rPr>
          <w:rStyle w:val="Emphasis"/>
          <w:i w:val="0"/>
          <w:iCs w:val="0"/>
          <w:sz w:val="22"/>
          <w:szCs w:val="22"/>
        </w:rPr>
        <w:t xml:space="preserve">Your information has now been saved and will be available for me to review. </w:t>
      </w:r>
    </w:p>
    <w:p w:rsidR="00C25AE7" w:rsidRPr="003644DB" w:rsidRDefault="00C25AE7" w:rsidP="00C25AE7">
      <w:pPr>
        <w:pStyle w:val="NormalWeb"/>
        <w:spacing w:before="120" w:beforeAutospacing="0" w:after="0" w:afterAutospacing="0"/>
        <w:ind w:left="367"/>
        <w:rPr>
          <w:sz w:val="22"/>
          <w:szCs w:val="22"/>
        </w:rPr>
      </w:pPr>
      <w:r w:rsidRPr="003644DB">
        <w:rPr>
          <w:sz w:val="22"/>
          <w:szCs w:val="22"/>
        </w:rPr>
        <w:t xml:space="preserve">If you have any questions, you can contact me at (615) </w:t>
      </w:r>
      <w:r w:rsidR="00E96DCB">
        <w:rPr>
          <w:sz w:val="22"/>
          <w:szCs w:val="22"/>
        </w:rPr>
        <w:t>385-1977</w:t>
      </w:r>
      <w:r w:rsidRPr="003644DB">
        <w:rPr>
          <w:sz w:val="22"/>
          <w:szCs w:val="22"/>
        </w:rPr>
        <w:t>.</w:t>
      </w:r>
    </w:p>
    <w:p w:rsidR="00C25AE7" w:rsidRPr="003644DB" w:rsidRDefault="00C25AE7" w:rsidP="00C25AE7">
      <w:pPr>
        <w:rPr>
          <w:rFonts w:ascii="Times New Roman" w:hAnsi="Times New Roman"/>
          <w:sz w:val="22"/>
          <w:szCs w:val="22"/>
        </w:rPr>
      </w:pPr>
    </w:p>
    <w:p w:rsidR="00C25AE7" w:rsidRPr="003644DB" w:rsidRDefault="00C25AE7" w:rsidP="00C25AE7">
      <w:pPr>
        <w:pStyle w:val="NormalWeb"/>
        <w:spacing w:before="120" w:beforeAutospacing="0" w:after="0" w:afterAutospacing="0"/>
        <w:ind w:left="907"/>
        <w:rPr>
          <w:rStyle w:val="Emphasis"/>
          <w:i w:val="0"/>
          <w:iCs w:val="0"/>
          <w:sz w:val="22"/>
          <w:szCs w:val="22"/>
        </w:rPr>
      </w:pPr>
    </w:p>
    <w:p w:rsidR="00C25AE7" w:rsidRPr="003644DB" w:rsidRDefault="00C25AE7" w:rsidP="00C25AE7">
      <w:pPr>
        <w:pStyle w:val="Header"/>
        <w:tabs>
          <w:tab w:val="clear" w:pos="4320"/>
          <w:tab w:val="center" w:pos="5040"/>
        </w:tabs>
        <w:jc w:val="right"/>
        <w:rPr>
          <w:rFonts w:ascii="Times New Roman" w:hAnsi="Times New Roman"/>
          <w:sz w:val="22"/>
          <w:szCs w:val="22"/>
        </w:rPr>
      </w:pPr>
      <w:r w:rsidRPr="003644DB">
        <w:rPr>
          <w:rFonts w:ascii="Times New Roman" w:hAnsi="Times New Roman"/>
          <w:sz w:val="22"/>
          <w:szCs w:val="22"/>
        </w:rPr>
        <w:br w:type="page"/>
      </w:r>
      <w:r w:rsidRPr="003644DB">
        <w:rPr>
          <w:rFonts w:ascii="Times New Roman" w:hAnsi="Times New Roman"/>
          <w:sz w:val="22"/>
          <w:szCs w:val="22"/>
        </w:rPr>
        <w:lastRenderedPageBreak/>
        <w:t>NAME: __________________________________</w:t>
      </w:r>
    </w:p>
    <w:p w:rsidR="00C25AE7" w:rsidRPr="003644DB" w:rsidRDefault="00C25AE7" w:rsidP="00C25AE7">
      <w:pPr>
        <w:pStyle w:val="Header"/>
        <w:tabs>
          <w:tab w:val="clear" w:pos="4320"/>
          <w:tab w:val="center" w:pos="5040"/>
        </w:tabs>
        <w:rPr>
          <w:rFonts w:ascii="Times New Roman" w:hAnsi="Times New Roman"/>
          <w:b/>
          <w:i/>
          <w:sz w:val="22"/>
          <w:szCs w:val="22"/>
        </w:rPr>
      </w:pPr>
      <w:r w:rsidRPr="003644DB">
        <w:rPr>
          <w:rFonts w:ascii="Times New Roman" w:hAnsi="Times New Roman"/>
          <w:b/>
          <w:i/>
          <w:sz w:val="22"/>
          <w:szCs w:val="22"/>
          <w:u w:val="single"/>
        </w:rPr>
        <w:t>References</w:t>
      </w:r>
    </w:p>
    <w:p w:rsidR="00C25AE7" w:rsidRPr="003644DB" w:rsidRDefault="00C25AE7" w:rsidP="00C25AE7">
      <w:pPr>
        <w:jc w:val="center"/>
        <w:rPr>
          <w:rFonts w:ascii="Times New Roman" w:hAnsi="Times New Roman"/>
          <w:sz w:val="22"/>
          <w:szCs w:val="22"/>
        </w:rPr>
      </w:pPr>
    </w:p>
    <w:p w:rsidR="00C25AE7" w:rsidRPr="003644DB" w:rsidRDefault="00C25AE7" w:rsidP="00C25AE7">
      <w:pPr>
        <w:pStyle w:val="BodyText2"/>
        <w:rPr>
          <w:rFonts w:ascii="Times New Roman" w:hAnsi="Times New Roman"/>
          <w:b/>
          <w:sz w:val="22"/>
          <w:szCs w:val="22"/>
          <w:u w:val="single"/>
        </w:rPr>
      </w:pPr>
      <w:r w:rsidRPr="003644DB">
        <w:rPr>
          <w:rFonts w:ascii="Times New Roman" w:hAnsi="Times New Roman"/>
          <w:b/>
          <w:sz w:val="22"/>
          <w:szCs w:val="22"/>
          <w:u w:val="single"/>
        </w:rPr>
        <w:t>We must have current references for you to be considered for any engagement.</w:t>
      </w:r>
    </w:p>
    <w:p w:rsidR="00C25AE7" w:rsidRPr="003644DB" w:rsidRDefault="00C25AE7" w:rsidP="00C25AE7">
      <w:pPr>
        <w:pStyle w:val="BodyText2"/>
        <w:spacing w:line="240" w:lineRule="auto"/>
        <w:rPr>
          <w:rFonts w:ascii="Times New Roman" w:hAnsi="Times New Roman"/>
          <w:sz w:val="22"/>
          <w:szCs w:val="22"/>
        </w:rPr>
      </w:pPr>
      <w:r w:rsidRPr="003644DB">
        <w:rPr>
          <w:rFonts w:ascii="Times New Roman" w:hAnsi="Times New Roman"/>
          <w:sz w:val="22"/>
          <w:szCs w:val="22"/>
        </w:rPr>
        <w:t>In today's competitive market, supplying the highest caliber consultants is imperative for us to retain our leading position. Therefore, we place significant emphasis on reference checking before hiring any consultant for an engagement.</w:t>
      </w:r>
    </w:p>
    <w:p w:rsidR="00C25AE7" w:rsidRPr="003644DB" w:rsidRDefault="00C25AE7" w:rsidP="00C25AE7">
      <w:pPr>
        <w:pStyle w:val="BodyText2"/>
        <w:spacing w:after="0" w:line="240" w:lineRule="auto"/>
        <w:rPr>
          <w:rFonts w:ascii="Times New Roman" w:hAnsi="Times New Roman"/>
          <w:sz w:val="22"/>
          <w:szCs w:val="22"/>
        </w:rPr>
      </w:pPr>
    </w:p>
    <w:p w:rsidR="00C25AE7" w:rsidRPr="003644DB" w:rsidRDefault="00C25AE7" w:rsidP="00C25AE7">
      <w:pPr>
        <w:pStyle w:val="BodyText2"/>
        <w:spacing w:line="240" w:lineRule="auto"/>
        <w:rPr>
          <w:rFonts w:ascii="Times New Roman" w:hAnsi="Times New Roman"/>
          <w:i/>
          <w:iCs/>
          <w:sz w:val="22"/>
          <w:szCs w:val="22"/>
        </w:rPr>
      </w:pPr>
      <w:r w:rsidRPr="003644DB">
        <w:rPr>
          <w:rFonts w:ascii="Times New Roman" w:hAnsi="Times New Roman"/>
          <w:sz w:val="22"/>
          <w:szCs w:val="22"/>
        </w:rPr>
        <w:t>So that we may verify the information we will or have gathered, please complete the following (at least 6 references):</w:t>
      </w:r>
    </w:p>
    <w:p w:rsidR="00C25AE7" w:rsidRPr="003644DB" w:rsidRDefault="00C25AE7" w:rsidP="00C25AE7">
      <w:pPr>
        <w:ind w:left="7200" w:firstLine="720"/>
        <w:rPr>
          <w:rFonts w:ascii="Times New Roman" w:hAnsi="Times New Roman"/>
          <w:i/>
          <w:iCs/>
          <w:sz w:val="22"/>
          <w:szCs w:val="22"/>
        </w:rPr>
      </w:pPr>
    </w:p>
    <w:p w:rsidR="00C25AE7" w:rsidRPr="003644DB" w:rsidRDefault="00C25AE7" w:rsidP="00C25AE7">
      <w:pPr>
        <w:tabs>
          <w:tab w:val="left" w:pos="7740"/>
        </w:tabs>
        <w:ind w:left="7830"/>
        <w:rPr>
          <w:rFonts w:ascii="Times New Roman" w:hAnsi="Times New Roman"/>
          <w:i/>
          <w:iCs/>
          <w:sz w:val="22"/>
          <w:szCs w:val="22"/>
        </w:rPr>
      </w:pPr>
      <w:r w:rsidRPr="003644DB">
        <w:rPr>
          <w:rFonts w:ascii="Times New Roman" w:hAnsi="Times New Roman"/>
          <w:i/>
          <w:iCs/>
          <w:sz w:val="22"/>
          <w:szCs w:val="22"/>
        </w:rPr>
        <w:t>May we call?</w:t>
      </w:r>
    </w:p>
    <w:p w:rsidR="00C25AE7" w:rsidRPr="003644DB" w:rsidRDefault="00C25AE7" w:rsidP="00C25AE7">
      <w:pPr>
        <w:rPr>
          <w:rFonts w:ascii="Times New Roman" w:hAnsi="Times New Roman"/>
          <w:sz w:val="22"/>
          <w:szCs w:val="22"/>
        </w:rPr>
      </w:pP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t xml:space="preserve">             </w:t>
      </w:r>
      <w:r w:rsidRPr="003644DB">
        <w:rPr>
          <w:rFonts w:ascii="Times New Roman" w:hAnsi="Times New Roman"/>
          <w:sz w:val="22"/>
          <w:szCs w:val="22"/>
        </w:rPr>
        <w:t xml:space="preserve">      </w:t>
      </w:r>
    </w:p>
    <w:p w:rsidR="00C25AE7" w:rsidRPr="003644DB" w:rsidRDefault="00C25AE7" w:rsidP="00C25AE7">
      <w:pPr>
        <w:rPr>
          <w:rFonts w:ascii="Times New Roman" w:hAnsi="Times New Roman"/>
          <w:b/>
          <w:bCs/>
          <w:sz w:val="22"/>
          <w:szCs w:val="22"/>
        </w:rPr>
      </w:pPr>
      <w:r w:rsidRPr="003644DB">
        <w:rPr>
          <w:rFonts w:ascii="Times New Roman" w:hAnsi="Times New Roman"/>
          <w:b/>
          <w:bCs/>
          <w:i/>
          <w:iCs/>
          <w:sz w:val="22"/>
          <w:szCs w:val="22"/>
        </w:rPr>
        <w:t>Supervisors</w:t>
      </w:r>
      <w:r w:rsidRPr="003644DB">
        <w:rPr>
          <w:rFonts w:ascii="Times New Roman" w:hAnsi="Times New Roman"/>
          <w:b/>
          <w:bCs/>
          <w:sz w:val="22"/>
          <w:szCs w:val="22"/>
        </w:rPr>
        <w:tab/>
        <w:t xml:space="preserve">  </w:t>
      </w:r>
      <w:r w:rsidRPr="003644DB">
        <w:rPr>
          <w:rFonts w:ascii="Times New Roman" w:hAnsi="Times New Roman"/>
          <w:b/>
          <w:bCs/>
          <w:sz w:val="22"/>
          <w:szCs w:val="22"/>
        </w:rPr>
        <w:tab/>
        <w:t>Title</w:t>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t>Company</w:t>
      </w:r>
      <w:r w:rsidRPr="003644DB">
        <w:rPr>
          <w:rFonts w:ascii="Times New Roman" w:hAnsi="Times New Roman"/>
          <w:b/>
          <w:bCs/>
          <w:sz w:val="22"/>
          <w:szCs w:val="22"/>
        </w:rPr>
        <w:tab/>
        <w:t xml:space="preserve">          Tel. # (Work)</w:t>
      </w:r>
      <w:r w:rsidRPr="003644DB">
        <w:rPr>
          <w:rFonts w:ascii="Times New Roman" w:hAnsi="Times New Roman"/>
          <w:b/>
          <w:bCs/>
          <w:sz w:val="22"/>
          <w:szCs w:val="22"/>
        </w:rPr>
        <w:tab/>
        <w:t xml:space="preserve">YES       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710"/>
        <w:gridCol w:w="2340"/>
        <w:gridCol w:w="1890"/>
        <w:gridCol w:w="630"/>
        <w:gridCol w:w="648"/>
      </w:tblGrid>
      <w:tr w:rsidR="00C25AE7" w:rsidRPr="003644DB" w:rsidTr="00C25AE7">
        <w:trPr>
          <w:trHeight w:val="187"/>
        </w:trPr>
        <w:tc>
          <w:tcPr>
            <w:tcW w:w="1998" w:type="dxa"/>
          </w:tcPr>
          <w:p w:rsidR="00C25AE7" w:rsidRPr="003644DB" w:rsidRDefault="00C25AE7" w:rsidP="00C25AE7">
            <w:pPr>
              <w:rPr>
                <w:rFonts w:ascii="Times New Roman" w:hAnsi="Times New Roman"/>
                <w:sz w:val="22"/>
                <w:szCs w:val="22"/>
              </w:rPr>
            </w:pPr>
          </w:p>
          <w:p w:rsidR="00C25AE7" w:rsidRPr="003644DB" w:rsidRDefault="00A474E3" w:rsidP="00C25AE7">
            <w:pPr>
              <w:rPr>
                <w:rFonts w:ascii="Times New Roman" w:hAnsi="Times New Roman"/>
                <w:sz w:val="22"/>
                <w:szCs w:val="22"/>
              </w:rPr>
            </w:pPr>
            <w:r>
              <w:rPr>
                <w:rFonts w:ascii="Times New Roman" w:hAnsi="Times New Roman"/>
                <w:sz w:val="22"/>
                <w:szCs w:val="22"/>
              </w:rPr>
              <w:t xml:space="preserve">Gianni </w:t>
            </w:r>
            <w:proofErr w:type="spellStart"/>
            <w:r>
              <w:rPr>
                <w:rFonts w:ascii="Times New Roman" w:hAnsi="Times New Roman"/>
                <w:sz w:val="22"/>
                <w:szCs w:val="22"/>
              </w:rPr>
              <w:t>D’Aprile</w:t>
            </w:r>
            <w:proofErr w:type="spellEnd"/>
          </w:p>
        </w:tc>
        <w:tc>
          <w:tcPr>
            <w:tcW w:w="1710" w:type="dxa"/>
          </w:tcPr>
          <w:p w:rsidR="00C25AE7" w:rsidRPr="003644DB" w:rsidRDefault="00A474E3" w:rsidP="00C25AE7">
            <w:pPr>
              <w:rPr>
                <w:rFonts w:ascii="Times New Roman" w:hAnsi="Times New Roman"/>
                <w:sz w:val="22"/>
                <w:szCs w:val="22"/>
              </w:rPr>
            </w:pPr>
            <w:r>
              <w:rPr>
                <w:rFonts w:ascii="Times New Roman" w:hAnsi="Times New Roman"/>
                <w:sz w:val="22"/>
                <w:szCs w:val="22"/>
              </w:rPr>
              <w:t>Director of Network Operations</w:t>
            </w:r>
          </w:p>
        </w:tc>
        <w:tc>
          <w:tcPr>
            <w:tcW w:w="2340" w:type="dxa"/>
          </w:tcPr>
          <w:p w:rsidR="00C25AE7" w:rsidRPr="003644DB" w:rsidRDefault="00A474E3" w:rsidP="00C25AE7">
            <w:pPr>
              <w:rPr>
                <w:rFonts w:ascii="Times New Roman" w:hAnsi="Times New Roman"/>
                <w:sz w:val="22"/>
                <w:szCs w:val="22"/>
              </w:rPr>
            </w:pPr>
            <w:r>
              <w:rPr>
                <w:rFonts w:ascii="Times New Roman" w:hAnsi="Times New Roman"/>
                <w:sz w:val="22"/>
                <w:szCs w:val="22"/>
              </w:rPr>
              <w:t>Books-A-Million</w:t>
            </w:r>
          </w:p>
        </w:tc>
        <w:tc>
          <w:tcPr>
            <w:tcW w:w="1890" w:type="dxa"/>
          </w:tcPr>
          <w:p w:rsidR="00C25AE7" w:rsidRPr="003644DB" w:rsidRDefault="00A474E3" w:rsidP="00C25AE7">
            <w:pPr>
              <w:rPr>
                <w:rFonts w:ascii="Times New Roman" w:hAnsi="Times New Roman"/>
                <w:sz w:val="22"/>
                <w:szCs w:val="22"/>
              </w:rPr>
            </w:pPr>
            <w:r>
              <w:rPr>
                <w:rFonts w:ascii="Times New Roman" w:hAnsi="Times New Roman"/>
                <w:sz w:val="22"/>
                <w:szCs w:val="22"/>
              </w:rPr>
              <w:t>615-777-5304 x5018</w:t>
            </w:r>
          </w:p>
          <w:p w:rsidR="00C25AE7" w:rsidRPr="003644DB" w:rsidRDefault="00C25AE7" w:rsidP="00C25AE7">
            <w:pPr>
              <w:rPr>
                <w:rFonts w:ascii="Times New Roman" w:hAnsi="Times New Roman"/>
                <w:sz w:val="22"/>
                <w:szCs w:val="22"/>
              </w:rPr>
            </w:pPr>
          </w:p>
        </w:tc>
        <w:tc>
          <w:tcPr>
            <w:tcW w:w="630" w:type="dxa"/>
          </w:tcPr>
          <w:p w:rsidR="00C25AE7" w:rsidRPr="003644DB" w:rsidRDefault="00C25AE7" w:rsidP="00C25AE7">
            <w:pPr>
              <w:rPr>
                <w:rFonts w:ascii="Times New Roman" w:hAnsi="Times New Roman"/>
                <w:sz w:val="22"/>
                <w:szCs w:val="22"/>
              </w:rPr>
            </w:pPr>
          </w:p>
        </w:tc>
        <w:tc>
          <w:tcPr>
            <w:tcW w:w="648" w:type="dxa"/>
          </w:tcPr>
          <w:p w:rsidR="00C25AE7" w:rsidRPr="003644DB" w:rsidRDefault="00E94745" w:rsidP="00C25AE7">
            <w:pPr>
              <w:rPr>
                <w:rFonts w:ascii="Times New Roman" w:hAnsi="Times New Roman"/>
                <w:sz w:val="22"/>
                <w:szCs w:val="22"/>
              </w:rPr>
            </w:pPr>
            <w:r>
              <w:rPr>
                <w:rFonts w:ascii="Times New Roman" w:hAnsi="Times New Roman"/>
                <w:sz w:val="22"/>
                <w:szCs w:val="22"/>
              </w:rPr>
              <w:t>X</w:t>
            </w:r>
          </w:p>
        </w:tc>
      </w:tr>
      <w:tr w:rsidR="00C25AE7" w:rsidRPr="003644DB" w:rsidTr="00C25AE7">
        <w:trPr>
          <w:trHeight w:val="187"/>
        </w:trPr>
        <w:tc>
          <w:tcPr>
            <w:tcW w:w="1998" w:type="dxa"/>
          </w:tcPr>
          <w:p w:rsidR="00C25AE7" w:rsidRPr="003644DB" w:rsidRDefault="00944DA6" w:rsidP="00C25AE7">
            <w:pPr>
              <w:rPr>
                <w:rFonts w:ascii="Times New Roman" w:hAnsi="Times New Roman"/>
                <w:sz w:val="22"/>
                <w:szCs w:val="22"/>
              </w:rPr>
            </w:pPr>
            <w:r>
              <w:rPr>
                <w:rFonts w:ascii="Times New Roman" w:hAnsi="Times New Roman"/>
                <w:sz w:val="22"/>
                <w:szCs w:val="22"/>
              </w:rPr>
              <w:t>Susan Harwood</w:t>
            </w:r>
          </w:p>
          <w:p w:rsidR="00C25AE7" w:rsidRPr="003644DB" w:rsidRDefault="00C25AE7" w:rsidP="00C25AE7">
            <w:pPr>
              <w:rPr>
                <w:rFonts w:ascii="Times New Roman" w:hAnsi="Times New Roman"/>
                <w:sz w:val="22"/>
                <w:szCs w:val="22"/>
              </w:rPr>
            </w:pPr>
          </w:p>
        </w:tc>
        <w:tc>
          <w:tcPr>
            <w:tcW w:w="1710" w:type="dxa"/>
          </w:tcPr>
          <w:p w:rsidR="00C25AE7" w:rsidRPr="003644DB" w:rsidRDefault="00944DA6" w:rsidP="00C25AE7">
            <w:pPr>
              <w:rPr>
                <w:rFonts w:ascii="Times New Roman" w:hAnsi="Times New Roman"/>
                <w:sz w:val="22"/>
                <w:szCs w:val="22"/>
              </w:rPr>
            </w:pPr>
            <w:r>
              <w:rPr>
                <w:rFonts w:ascii="Times New Roman" w:hAnsi="Times New Roman"/>
                <w:sz w:val="22"/>
                <w:szCs w:val="22"/>
              </w:rPr>
              <w:t>VP of IT Strategy</w:t>
            </w:r>
          </w:p>
        </w:tc>
        <w:tc>
          <w:tcPr>
            <w:tcW w:w="2340" w:type="dxa"/>
          </w:tcPr>
          <w:p w:rsidR="00C25AE7" w:rsidRPr="003644DB" w:rsidRDefault="00944DA6" w:rsidP="00C25AE7">
            <w:pPr>
              <w:rPr>
                <w:rFonts w:ascii="Times New Roman" w:hAnsi="Times New Roman"/>
                <w:sz w:val="22"/>
                <w:szCs w:val="22"/>
              </w:rPr>
            </w:pPr>
            <w:r>
              <w:rPr>
                <w:rFonts w:ascii="Times New Roman" w:hAnsi="Times New Roman"/>
                <w:sz w:val="22"/>
                <w:szCs w:val="22"/>
              </w:rPr>
              <w:t>Lowe’s</w:t>
            </w:r>
          </w:p>
        </w:tc>
        <w:tc>
          <w:tcPr>
            <w:tcW w:w="1890" w:type="dxa"/>
          </w:tcPr>
          <w:p w:rsidR="00C25AE7" w:rsidRPr="003644DB" w:rsidRDefault="00944DA6" w:rsidP="00C25AE7">
            <w:pPr>
              <w:rPr>
                <w:rFonts w:ascii="Times New Roman" w:hAnsi="Times New Roman"/>
                <w:sz w:val="22"/>
                <w:szCs w:val="22"/>
              </w:rPr>
            </w:pPr>
            <w:r>
              <w:rPr>
                <w:rFonts w:ascii="Arial" w:hAnsi="Arial" w:cs="Arial"/>
                <w:sz w:val="18"/>
                <w:szCs w:val="18"/>
              </w:rPr>
              <w:t>734- 277-3571</w:t>
            </w:r>
          </w:p>
          <w:p w:rsidR="00C25AE7" w:rsidRPr="003644DB" w:rsidRDefault="00C25AE7" w:rsidP="00C25AE7">
            <w:pPr>
              <w:rPr>
                <w:rFonts w:ascii="Times New Roman" w:hAnsi="Times New Roman"/>
                <w:sz w:val="22"/>
                <w:szCs w:val="22"/>
              </w:rPr>
            </w:pPr>
          </w:p>
        </w:tc>
        <w:tc>
          <w:tcPr>
            <w:tcW w:w="630" w:type="dxa"/>
          </w:tcPr>
          <w:p w:rsidR="00C25AE7" w:rsidRPr="003644DB" w:rsidRDefault="00944DA6" w:rsidP="00C25AE7">
            <w:pPr>
              <w:rPr>
                <w:rFonts w:ascii="Times New Roman" w:hAnsi="Times New Roman"/>
                <w:sz w:val="22"/>
                <w:szCs w:val="22"/>
              </w:rPr>
            </w:pPr>
            <w:r>
              <w:rPr>
                <w:rFonts w:ascii="Times New Roman" w:hAnsi="Times New Roman"/>
                <w:sz w:val="22"/>
                <w:szCs w:val="22"/>
              </w:rPr>
              <w:t>X</w:t>
            </w:r>
          </w:p>
        </w:tc>
        <w:tc>
          <w:tcPr>
            <w:tcW w:w="648" w:type="dxa"/>
          </w:tcPr>
          <w:p w:rsidR="00C25AE7" w:rsidRPr="003644DB" w:rsidRDefault="00C25AE7" w:rsidP="00C25AE7">
            <w:pPr>
              <w:rPr>
                <w:rFonts w:ascii="Times New Roman" w:hAnsi="Times New Roman"/>
                <w:sz w:val="22"/>
                <w:szCs w:val="22"/>
              </w:rPr>
            </w:pPr>
          </w:p>
        </w:tc>
      </w:tr>
      <w:tr w:rsidR="00C25AE7" w:rsidRPr="003644DB" w:rsidTr="00C25AE7">
        <w:trPr>
          <w:trHeight w:val="187"/>
        </w:trPr>
        <w:tc>
          <w:tcPr>
            <w:tcW w:w="1998"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1710" w:type="dxa"/>
          </w:tcPr>
          <w:p w:rsidR="00C25AE7" w:rsidRPr="003644DB" w:rsidRDefault="00C25AE7" w:rsidP="00C25AE7">
            <w:pPr>
              <w:rPr>
                <w:rFonts w:ascii="Times New Roman" w:hAnsi="Times New Roman"/>
                <w:sz w:val="22"/>
                <w:szCs w:val="22"/>
              </w:rPr>
            </w:pPr>
          </w:p>
        </w:tc>
        <w:tc>
          <w:tcPr>
            <w:tcW w:w="2340" w:type="dxa"/>
          </w:tcPr>
          <w:p w:rsidR="00C25AE7" w:rsidRPr="003644DB" w:rsidRDefault="00C25AE7" w:rsidP="00C25AE7">
            <w:pPr>
              <w:rPr>
                <w:rFonts w:ascii="Times New Roman" w:hAnsi="Times New Roman"/>
                <w:sz w:val="22"/>
                <w:szCs w:val="22"/>
              </w:rPr>
            </w:pPr>
          </w:p>
        </w:tc>
        <w:tc>
          <w:tcPr>
            <w:tcW w:w="1890"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630" w:type="dxa"/>
          </w:tcPr>
          <w:p w:rsidR="00C25AE7" w:rsidRPr="003644DB" w:rsidRDefault="00C25AE7" w:rsidP="00C25AE7">
            <w:pPr>
              <w:rPr>
                <w:rFonts w:ascii="Times New Roman" w:hAnsi="Times New Roman"/>
                <w:sz w:val="22"/>
                <w:szCs w:val="22"/>
              </w:rPr>
            </w:pPr>
          </w:p>
        </w:tc>
        <w:tc>
          <w:tcPr>
            <w:tcW w:w="648" w:type="dxa"/>
          </w:tcPr>
          <w:p w:rsidR="00C25AE7" w:rsidRPr="003644DB" w:rsidRDefault="00C25AE7" w:rsidP="00C25AE7">
            <w:pPr>
              <w:rPr>
                <w:rFonts w:ascii="Times New Roman" w:hAnsi="Times New Roman"/>
                <w:sz w:val="22"/>
                <w:szCs w:val="22"/>
              </w:rPr>
            </w:pPr>
          </w:p>
        </w:tc>
      </w:tr>
    </w:tbl>
    <w:p w:rsidR="00C25AE7" w:rsidRPr="003644DB" w:rsidRDefault="00C25AE7" w:rsidP="00C25AE7">
      <w:pPr>
        <w:ind w:left="7200" w:firstLine="720"/>
        <w:rPr>
          <w:rFonts w:ascii="Times New Roman" w:hAnsi="Times New Roman"/>
          <w:sz w:val="22"/>
          <w:szCs w:val="22"/>
        </w:rPr>
      </w:pPr>
      <w:r w:rsidRPr="003644DB">
        <w:rPr>
          <w:rFonts w:ascii="Times New Roman" w:hAnsi="Times New Roman"/>
          <w:sz w:val="22"/>
          <w:szCs w:val="22"/>
        </w:rPr>
        <w:tab/>
      </w:r>
    </w:p>
    <w:p w:rsidR="00C25AE7" w:rsidRPr="003644DB" w:rsidRDefault="00C25AE7" w:rsidP="00C25AE7">
      <w:pPr>
        <w:rPr>
          <w:rFonts w:ascii="Times New Roman" w:hAnsi="Times New Roman"/>
          <w:b/>
          <w:bCs/>
          <w:sz w:val="22"/>
          <w:szCs w:val="22"/>
        </w:rPr>
      </w:pPr>
      <w:r w:rsidRPr="003644DB">
        <w:rPr>
          <w:rFonts w:ascii="Times New Roman" w:hAnsi="Times New Roman"/>
          <w:sz w:val="22"/>
          <w:szCs w:val="22"/>
        </w:rPr>
        <w:t xml:space="preserve">      </w:t>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r>
    </w:p>
    <w:p w:rsidR="00C25AE7" w:rsidRPr="003644DB" w:rsidRDefault="00C25AE7" w:rsidP="00C25AE7">
      <w:pPr>
        <w:rPr>
          <w:rFonts w:ascii="Times New Roman" w:hAnsi="Times New Roman"/>
          <w:b/>
          <w:bCs/>
          <w:sz w:val="22"/>
          <w:szCs w:val="22"/>
        </w:rPr>
      </w:pPr>
    </w:p>
    <w:p w:rsidR="00C25AE7" w:rsidRPr="003644DB" w:rsidRDefault="00C25AE7" w:rsidP="00C25AE7">
      <w:pPr>
        <w:rPr>
          <w:rFonts w:ascii="Times New Roman" w:hAnsi="Times New Roman"/>
          <w:b/>
          <w:bCs/>
          <w:sz w:val="22"/>
          <w:szCs w:val="22"/>
        </w:rPr>
      </w:pPr>
      <w:r w:rsidRPr="003644DB">
        <w:rPr>
          <w:rFonts w:ascii="Times New Roman" w:hAnsi="Times New Roman"/>
          <w:b/>
          <w:bCs/>
          <w:i/>
          <w:iCs/>
          <w:sz w:val="22"/>
          <w:szCs w:val="22"/>
        </w:rPr>
        <w:t>Peers</w:t>
      </w:r>
      <w:r w:rsidRPr="003644DB">
        <w:rPr>
          <w:rFonts w:ascii="Times New Roman" w:hAnsi="Times New Roman"/>
          <w:b/>
          <w:bCs/>
          <w:i/>
          <w:iCs/>
          <w:sz w:val="22"/>
          <w:szCs w:val="22"/>
        </w:rPr>
        <w:tab/>
      </w:r>
      <w:r w:rsidRPr="003644DB">
        <w:rPr>
          <w:rFonts w:ascii="Times New Roman" w:hAnsi="Times New Roman"/>
          <w:b/>
          <w:bCs/>
          <w:sz w:val="22"/>
          <w:szCs w:val="22"/>
        </w:rPr>
        <w:tab/>
        <w:t xml:space="preserve">  </w:t>
      </w:r>
      <w:r w:rsidRPr="003644DB">
        <w:rPr>
          <w:rFonts w:ascii="Times New Roman" w:hAnsi="Times New Roman"/>
          <w:b/>
          <w:bCs/>
          <w:sz w:val="22"/>
          <w:szCs w:val="22"/>
        </w:rPr>
        <w:tab/>
        <w:t>Title</w:t>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t>Company</w:t>
      </w:r>
      <w:r w:rsidRPr="003644DB">
        <w:rPr>
          <w:rFonts w:ascii="Times New Roman" w:hAnsi="Times New Roman"/>
          <w:b/>
          <w:bCs/>
          <w:sz w:val="22"/>
          <w:szCs w:val="22"/>
        </w:rPr>
        <w:tab/>
        <w:t xml:space="preserve">          Tel. # (Work)</w:t>
      </w:r>
      <w:r w:rsidRPr="003644DB">
        <w:rPr>
          <w:rFonts w:ascii="Times New Roman" w:hAnsi="Times New Roman"/>
          <w:b/>
          <w:bCs/>
          <w:sz w:val="22"/>
          <w:szCs w:val="22"/>
        </w:rPr>
        <w:tab/>
        <w:t xml:space="preserve"> YES       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620"/>
        <w:gridCol w:w="2340"/>
        <w:gridCol w:w="1890"/>
        <w:gridCol w:w="630"/>
        <w:gridCol w:w="648"/>
      </w:tblGrid>
      <w:tr w:rsidR="00C25AE7" w:rsidRPr="003644DB" w:rsidTr="00C25AE7">
        <w:trPr>
          <w:trHeight w:val="278"/>
        </w:trPr>
        <w:tc>
          <w:tcPr>
            <w:tcW w:w="2088" w:type="dxa"/>
          </w:tcPr>
          <w:p w:rsidR="00C25AE7" w:rsidRPr="003644DB" w:rsidRDefault="00C25AE7" w:rsidP="00C25AE7">
            <w:pPr>
              <w:rPr>
                <w:rFonts w:ascii="Times New Roman" w:hAnsi="Times New Roman"/>
                <w:sz w:val="22"/>
                <w:szCs w:val="22"/>
              </w:rPr>
            </w:pPr>
          </w:p>
          <w:p w:rsidR="00C25AE7" w:rsidRPr="003644DB" w:rsidRDefault="00E94745" w:rsidP="00C25AE7">
            <w:pPr>
              <w:rPr>
                <w:rFonts w:ascii="Times New Roman" w:hAnsi="Times New Roman"/>
                <w:sz w:val="22"/>
                <w:szCs w:val="22"/>
              </w:rPr>
            </w:pPr>
            <w:r>
              <w:rPr>
                <w:rFonts w:ascii="Times New Roman" w:hAnsi="Times New Roman"/>
                <w:sz w:val="22"/>
                <w:szCs w:val="22"/>
              </w:rPr>
              <w:t>David Krause</w:t>
            </w:r>
          </w:p>
        </w:tc>
        <w:tc>
          <w:tcPr>
            <w:tcW w:w="1620" w:type="dxa"/>
          </w:tcPr>
          <w:p w:rsidR="00C25AE7" w:rsidRPr="003644DB" w:rsidRDefault="007919DB" w:rsidP="00C25AE7">
            <w:pPr>
              <w:rPr>
                <w:rFonts w:ascii="Times New Roman" w:hAnsi="Times New Roman"/>
                <w:sz w:val="22"/>
                <w:szCs w:val="22"/>
              </w:rPr>
            </w:pPr>
            <w:r>
              <w:rPr>
                <w:rFonts w:ascii="Times New Roman" w:hAnsi="Times New Roman"/>
                <w:sz w:val="22"/>
                <w:szCs w:val="22"/>
              </w:rPr>
              <w:t>Security Engineer</w:t>
            </w:r>
          </w:p>
        </w:tc>
        <w:tc>
          <w:tcPr>
            <w:tcW w:w="2340" w:type="dxa"/>
          </w:tcPr>
          <w:p w:rsidR="00C25AE7" w:rsidRPr="003644DB" w:rsidRDefault="00E94745" w:rsidP="00C25AE7">
            <w:pPr>
              <w:rPr>
                <w:rFonts w:ascii="Times New Roman" w:hAnsi="Times New Roman"/>
                <w:sz w:val="22"/>
                <w:szCs w:val="22"/>
              </w:rPr>
            </w:pPr>
            <w:r>
              <w:rPr>
                <w:rFonts w:ascii="Times New Roman" w:hAnsi="Times New Roman"/>
                <w:sz w:val="22"/>
                <w:szCs w:val="22"/>
              </w:rPr>
              <w:t>Franklin American Mortgage</w:t>
            </w:r>
          </w:p>
        </w:tc>
        <w:tc>
          <w:tcPr>
            <w:tcW w:w="1890" w:type="dxa"/>
          </w:tcPr>
          <w:p w:rsidR="00C25AE7" w:rsidRPr="003644DB" w:rsidRDefault="00E94745" w:rsidP="00C25AE7">
            <w:pPr>
              <w:rPr>
                <w:rFonts w:ascii="Times New Roman" w:hAnsi="Times New Roman"/>
                <w:sz w:val="22"/>
                <w:szCs w:val="22"/>
              </w:rPr>
            </w:pPr>
            <w:r w:rsidRPr="00E94745">
              <w:rPr>
                <w:rFonts w:ascii="Times New Roman" w:hAnsi="Times New Roman"/>
                <w:sz w:val="22"/>
                <w:szCs w:val="22"/>
              </w:rPr>
              <w:t xml:space="preserve">(615) 468-3040 </w:t>
            </w:r>
          </w:p>
        </w:tc>
        <w:tc>
          <w:tcPr>
            <w:tcW w:w="630" w:type="dxa"/>
          </w:tcPr>
          <w:p w:rsidR="00C25AE7" w:rsidRPr="003644DB" w:rsidRDefault="00E94745" w:rsidP="00C25AE7">
            <w:pPr>
              <w:rPr>
                <w:rFonts w:ascii="Times New Roman" w:hAnsi="Times New Roman"/>
                <w:sz w:val="22"/>
                <w:szCs w:val="22"/>
              </w:rPr>
            </w:pPr>
            <w:r>
              <w:rPr>
                <w:rFonts w:ascii="Times New Roman" w:hAnsi="Times New Roman"/>
                <w:sz w:val="22"/>
                <w:szCs w:val="22"/>
              </w:rPr>
              <w:t>X</w:t>
            </w:r>
          </w:p>
        </w:tc>
        <w:tc>
          <w:tcPr>
            <w:tcW w:w="648" w:type="dxa"/>
          </w:tcPr>
          <w:p w:rsidR="00C25AE7" w:rsidRPr="003644DB" w:rsidRDefault="00C25AE7" w:rsidP="00C25AE7">
            <w:pPr>
              <w:rPr>
                <w:rFonts w:ascii="Times New Roman" w:hAnsi="Times New Roman"/>
                <w:sz w:val="22"/>
                <w:szCs w:val="22"/>
              </w:rPr>
            </w:pPr>
          </w:p>
        </w:tc>
      </w:tr>
      <w:tr w:rsidR="00C25AE7" w:rsidRPr="003644DB" w:rsidTr="00C25AE7">
        <w:trPr>
          <w:trHeight w:val="555"/>
        </w:trPr>
        <w:tc>
          <w:tcPr>
            <w:tcW w:w="2088" w:type="dxa"/>
          </w:tcPr>
          <w:p w:rsidR="00C25AE7" w:rsidRPr="003644DB" w:rsidRDefault="00E94745" w:rsidP="00C25AE7">
            <w:pPr>
              <w:rPr>
                <w:rFonts w:ascii="Times New Roman" w:hAnsi="Times New Roman"/>
                <w:sz w:val="22"/>
                <w:szCs w:val="22"/>
              </w:rPr>
            </w:pPr>
            <w:r>
              <w:rPr>
                <w:rFonts w:ascii="Times New Roman" w:hAnsi="Times New Roman"/>
                <w:sz w:val="22"/>
                <w:szCs w:val="22"/>
              </w:rPr>
              <w:t>Donna Smith</w:t>
            </w:r>
          </w:p>
          <w:p w:rsidR="00C25AE7" w:rsidRPr="003644DB" w:rsidRDefault="00C25AE7" w:rsidP="00C25AE7">
            <w:pPr>
              <w:rPr>
                <w:rFonts w:ascii="Times New Roman" w:hAnsi="Times New Roman"/>
                <w:sz w:val="22"/>
                <w:szCs w:val="22"/>
              </w:rPr>
            </w:pPr>
          </w:p>
        </w:tc>
        <w:tc>
          <w:tcPr>
            <w:tcW w:w="1620" w:type="dxa"/>
          </w:tcPr>
          <w:p w:rsidR="00C25AE7" w:rsidRPr="003644DB" w:rsidRDefault="007919DB" w:rsidP="00C25AE7">
            <w:pPr>
              <w:rPr>
                <w:rFonts w:ascii="Times New Roman" w:hAnsi="Times New Roman"/>
                <w:sz w:val="22"/>
                <w:szCs w:val="22"/>
              </w:rPr>
            </w:pPr>
            <w:r>
              <w:rPr>
                <w:rFonts w:ascii="Times New Roman" w:hAnsi="Times New Roman"/>
                <w:sz w:val="22"/>
                <w:szCs w:val="22"/>
              </w:rPr>
              <w:t>Software Developer</w:t>
            </w:r>
          </w:p>
        </w:tc>
        <w:tc>
          <w:tcPr>
            <w:tcW w:w="2340" w:type="dxa"/>
          </w:tcPr>
          <w:p w:rsidR="00C25AE7" w:rsidRPr="003644DB" w:rsidRDefault="00E94745" w:rsidP="00C25AE7">
            <w:pPr>
              <w:rPr>
                <w:rFonts w:ascii="Times New Roman" w:hAnsi="Times New Roman"/>
                <w:sz w:val="22"/>
                <w:szCs w:val="22"/>
              </w:rPr>
            </w:pPr>
            <w:r>
              <w:rPr>
                <w:rFonts w:ascii="Times New Roman" w:hAnsi="Times New Roman"/>
                <w:sz w:val="22"/>
                <w:szCs w:val="22"/>
              </w:rPr>
              <w:t>My Emma</w:t>
            </w:r>
          </w:p>
        </w:tc>
        <w:tc>
          <w:tcPr>
            <w:tcW w:w="1890" w:type="dxa"/>
          </w:tcPr>
          <w:p w:rsidR="00C25AE7" w:rsidRPr="003644DB" w:rsidRDefault="00E94745" w:rsidP="00C25AE7">
            <w:pPr>
              <w:rPr>
                <w:rFonts w:ascii="Times New Roman" w:hAnsi="Times New Roman"/>
                <w:sz w:val="22"/>
                <w:szCs w:val="22"/>
              </w:rPr>
            </w:pPr>
            <w:r w:rsidRPr="00E94745">
              <w:rPr>
                <w:rFonts w:ascii="Times New Roman" w:hAnsi="Times New Roman"/>
                <w:sz w:val="22"/>
                <w:szCs w:val="22"/>
              </w:rPr>
              <w:t>(615)364-1313</w:t>
            </w:r>
          </w:p>
        </w:tc>
        <w:tc>
          <w:tcPr>
            <w:tcW w:w="630" w:type="dxa"/>
          </w:tcPr>
          <w:p w:rsidR="00C25AE7" w:rsidRPr="003644DB" w:rsidRDefault="00E94745" w:rsidP="00C25AE7">
            <w:pPr>
              <w:rPr>
                <w:rFonts w:ascii="Times New Roman" w:hAnsi="Times New Roman"/>
                <w:sz w:val="22"/>
                <w:szCs w:val="22"/>
              </w:rPr>
            </w:pPr>
            <w:r>
              <w:rPr>
                <w:rFonts w:ascii="Times New Roman" w:hAnsi="Times New Roman"/>
                <w:sz w:val="22"/>
                <w:szCs w:val="22"/>
              </w:rPr>
              <w:t>X</w:t>
            </w:r>
          </w:p>
        </w:tc>
        <w:tc>
          <w:tcPr>
            <w:tcW w:w="648" w:type="dxa"/>
          </w:tcPr>
          <w:p w:rsidR="00C25AE7" w:rsidRPr="003644DB" w:rsidRDefault="00C25AE7" w:rsidP="00C25AE7">
            <w:pPr>
              <w:rPr>
                <w:rFonts w:ascii="Times New Roman" w:hAnsi="Times New Roman"/>
                <w:sz w:val="22"/>
                <w:szCs w:val="22"/>
              </w:rPr>
            </w:pPr>
          </w:p>
        </w:tc>
      </w:tr>
      <w:tr w:rsidR="00C25AE7" w:rsidRPr="003644DB" w:rsidTr="00C25AE7">
        <w:trPr>
          <w:trHeight w:val="278"/>
        </w:trPr>
        <w:tc>
          <w:tcPr>
            <w:tcW w:w="2088" w:type="dxa"/>
          </w:tcPr>
          <w:p w:rsidR="00C25AE7" w:rsidRPr="003644DB" w:rsidRDefault="00C25AE7" w:rsidP="00C25AE7">
            <w:pPr>
              <w:rPr>
                <w:rFonts w:ascii="Times New Roman" w:hAnsi="Times New Roman"/>
                <w:sz w:val="22"/>
                <w:szCs w:val="22"/>
              </w:rPr>
            </w:pPr>
          </w:p>
          <w:p w:rsidR="00C25AE7" w:rsidRPr="003644DB" w:rsidRDefault="00944DA6" w:rsidP="00C25AE7">
            <w:pPr>
              <w:rPr>
                <w:rFonts w:ascii="Times New Roman" w:hAnsi="Times New Roman"/>
                <w:sz w:val="22"/>
                <w:szCs w:val="22"/>
              </w:rPr>
            </w:pPr>
            <w:r>
              <w:rPr>
                <w:rFonts w:ascii="Times New Roman" w:hAnsi="Times New Roman"/>
                <w:sz w:val="22"/>
                <w:szCs w:val="22"/>
              </w:rPr>
              <w:t>Willie Escaba</w:t>
            </w:r>
          </w:p>
        </w:tc>
        <w:tc>
          <w:tcPr>
            <w:tcW w:w="1620" w:type="dxa"/>
          </w:tcPr>
          <w:p w:rsidR="00C25AE7" w:rsidRPr="003644DB" w:rsidRDefault="00944DA6" w:rsidP="00C25AE7">
            <w:pPr>
              <w:rPr>
                <w:rFonts w:ascii="Times New Roman" w:hAnsi="Times New Roman"/>
                <w:sz w:val="22"/>
                <w:szCs w:val="22"/>
              </w:rPr>
            </w:pPr>
            <w:r>
              <w:rPr>
                <w:rFonts w:ascii="Times New Roman" w:hAnsi="Times New Roman"/>
                <w:sz w:val="22"/>
                <w:szCs w:val="22"/>
              </w:rPr>
              <w:t>Systems Administrator – Payment Systems</w:t>
            </w:r>
          </w:p>
        </w:tc>
        <w:tc>
          <w:tcPr>
            <w:tcW w:w="2340" w:type="dxa"/>
          </w:tcPr>
          <w:p w:rsidR="00C25AE7" w:rsidRPr="003644DB" w:rsidRDefault="00944DA6" w:rsidP="00C25AE7">
            <w:pPr>
              <w:rPr>
                <w:rFonts w:ascii="Times New Roman" w:hAnsi="Times New Roman"/>
                <w:sz w:val="22"/>
                <w:szCs w:val="22"/>
              </w:rPr>
            </w:pPr>
            <w:r>
              <w:rPr>
                <w:rFonts w:ascii="Times New Roman" w:hAnsi="Times New Roman"/>
                <w:sz w:val="22"/>
                <w:szCs w:val="22"/>
              </w:rPr>
              <w:t>Books-A-Million</w:t>
            </w:r>
          </w:p>
        </w:tc>
        <w:tc>
          <w:tcPr>
            <w:tcW w:w="1890" w:type="dxa"/>
          </w:tcPr>
          <w:p w:rsidR="00C25AE7" w:rsidRPr="003644DB" w:rsidRDefault="00944DA6" w:rsidP="00C25AE7">
            <w:pPr>
              <w:rPr>
                <w:rFonts w:ascii="Times New Roman" w:hAnsi="Times New Roman"/>
                <w:sz w:val="22"/>
                <w:szCs w:val="22"/>
              </w:rPr>
            </w:pPr>
            <w:r>
              <w:rPr>
                <w:rFonts w:ascii="Times New Roman" w:hAnsi="Times New Roman"/>
                <w:sz w:val="22"/>
                <w:szCs w:val="22"/>
              </w:rPr>
              <w:t>(615)777-5304 x5024</w:t>
            </w:r>
          </w:p>
          <w:p w:rsidR="00C25AE7" w:rsidRPr="003644DB" w:rsidRDefault="00C25AE7" w:rsidP="00C25AE7">
            <w:pPr>
              <w:rPr>
                <w:rFonts w:ascii="Times New Roman" w:hAnsi="Times New Roman"/>
                <w:sz w:val="22"/>
                <w:szCs w:val="22"/>
              </w:rPr>
            </w:pPr>
          </w:p>
        </w:tc>
        <w:tc>
          <w:tcPr>
            <w:tcW w:w="630" w:type="dxa"/>
          </w:tcPr>
          <w:p w:rsidR="00C25AE7" w:rsidRPr="003644DB" w:rsidRDefault="00944DA6" w:rsidP="00C25AE7">
            <w:pPr>
              <w:rPr>
                <w:rFonts w:ascii="Times New Roman" w:hAnsi="Times New Roman"/>
                <w:sz w:val="22"/>
                <w:szCs w:val="22"/>
              </w:rPr>
            </w:pPr>
            <w:r>
              <w:rPr>
                <w:rFonts w:ascii="Times New Roman" w:hAnsi="Times New Roman"/>
                <w:sz w:val="22"/>
                <w:szCs w:val="22"/>
              </w:rPr>
              <w:t>X</w:t>
            </w:r>
          </w:p>
        </w:tc>
        <w:tc>
          <w:tcPr>
            <w:tcW w:w="648" w:type="dxa"/>
          </w:tcPr>
          <w:p w:rsidR="00C25AE7" w:rsidRPr="003644DB" w:rsidRDefault="00C25AE7" w:rsidP="00C25AE7">
            <w:pPr>
              <w:rPr>
                <w:rFonts w:ascii="Times New Roman" w:hAnsi="Times New Roman"/>
                <w:sz w:val="22"/>
                <w:szCs w:val="22"/>
              </w:rPr>
            </w:pPr>
          </w:p>
        </w:tc>
      </w:tr>
      <w:tr w:rsidR="008D5244" w:rsidRPr="003644DB" w:rsidTr="00C25AE7">
        <w:trPr>
          <w:trHeight w:val="278"/>
        </w:trPr>
        <w:tc>
          <w:tcPr>
            <w:tcW w:w="2088" w:type="dxa"/>
          </w:tcPr>
          <w:p w:rsidR="008D5244" w:rsidRPr="003644DB" w:rsidRDefault="00E72267" w:rsidP="00C25AE7">
            <w:pPr>
              <w:rPr>
                <w:rFonts w:ascii="Times New Roman" w:hAnsi="Times New Roman"/>
                <w:sz w:val="22"/>
                <w:szCs w:val="22"/>
              </w:rPr>
            </w:pPr>
            <w:r>
              <w:rPr>
                <w:rFonts w:ascii="Times New Roman" w:hAnsi="Times New Roman"/>
                <w:sz w:val="22"/>
                <w:szCs w:val="22"/>
              </w:rPr>
              <w:t>Mat Abernathy</w:t>
            </w:r>
          </w:p>
        </w:tc>
        <w:tc>
          <w:tcPr>
            <w:tcW w:w="1620" w:type="dxa"/>
          </w:tcPr>
          <w:p w:rsidR="008D5244" w:rsidRDefault="00E72267" w:rsidP="00C25AE7">
            <w:pPr>
              <w:rPr>
                <w:rFonts w:ascii="Times New Roman" w:hAnsi="Times New Roman"/>
                <w:sz w:val="22"/>
                <w:szCs w:val="22"/>
              </w:rPr>
            </w:pPr>
            <w:r>
              <w:rPr>
                <w:rFonts w:ascii="Times New Roman" w:hAnsi="Times New Roman"/>
                <w:sz w:val="22"/>
                <w:szCs w:val="22"/>
              </w:rPr>
              <w:t>Network Administrator</w:t>
            </w:r>
          </w:p>
        </w:tc>
        <w:tc>
          <w:tcPr>
            <w:tcW w:w="2340" w:type="dxa"/>
          </w:tcPr>
          <w:p w:rsidR="008D5244" w:rsidRDefault="00E72267" w:rsidP="00C25AE7">
            <w:pPr>
              <w:rPr>
                <w:rFonts w:ascii="Times New Roman" w:hAnsi="Times New Roman"/>
                <w:sz w:val="22"/>
                <w:szCs w:val="22"/>
              </w:rPr>
            </w:pPr>
            <w:r>
              <w:rPr>
                <w:rFonts w:ascii="Times New Roman" w:hAnsi="Times New Roman"/>
                <w:sz w:val="22"/>
                <w:szCs w:val="22"/>
              </w:rPr>
              <w:t>Books-A-Million</w:t>
            </w:r>
          </w:p>
        </w:tc>
        <w:tc>
          <w:tcPr>
            <w:tcW w:w="1890" w:type="dxa"/>
          </w:tcPr>
          <w:p w:rsidR="008D5244" w:rsidRDefault="00E72267" w:rsidP="00C25AE7">
            <w:pPr>
              <w:rPr>
                <w:rFonts w:ascii="Times New Roman" w:hAnsi="Times New Roman"/>
                <w:sz w:val="22"/>
                <w:szCs w:val="22"/>
              </w:rPr>
            </w:pPr>
            <w:r>
              <w:rPr>
                <w:rFonts w:ascii="Times New Roman" w:hAnsi="Times New Roman"/>
                <w:sz w:val="22"/>
                <w:szCs w:val="22"/>
              </w:rPr>
              <w:t>(615)777-5304 x5013</w:t>
            </w:r>
          </w:p>
        </w:tc>
        <w:tc>
          <w:tcPr>
            <w:tcW w:w="630" w:type="dxa"/>
          </w:tcPr>
          <w:p w:rsidR="008D5244" w:rsidRDefault="00C54E1D" w:rsidP="00C25AE7">
            <w:pPr>
              <w:rPr>
                <w:rFonts w:ascii="Times New Roman" w:hAnsi="Times New Roman"/>
                <w:sz w:val="22"/>
                <w:szCs w:val="22"/>
              </w:rPr>
            </w:pPr>
            <w:r>
              <w:rPr>
                <w:rFonts w:ascii="Times New Roman" w:hAnsi="Times New Roman"/>
                <w:sz w:val="22"/>
                <w:szCs w:val="22"/>
              </w:rPr>
              <w:t>X</w:t>
            </w:r>
            <w:bookmarkStart w:id="0" w:name="_GoBack"/>
            <w:bookmarkEnd w:id="0"/>
          </w:p>
        </w:tc>
        <w:tc>
          <w:tcPr>
            <w:tcW w:w="648" w:type="dxa"/>
          </w:tcPr>
          <w:p w:rsidR="008D5244" w:rsidRPr="003644DB" w:rsidRDefault="008D5244" w:rsidP="00C25AE7">
            <w:pPr>
              <w:rPr>
                <w:rFonts w:ascii="Times New Roman" w:hAnsi="Times New Roman"/>
                <w:sz w:val="22"/>
                <w:szCs w:val="22"/>
              </w:rPr>
            </w:pPr>
          </w:p>
        </w:tc>
      </w:tr>
    </w:tbl>
    <w:p w:rsidR="00C25AE7" w:rsidRPr="003644DB" w:rsidRDefault="00C25AE7" w:rsidP="00C25AE7">
      <w:pPr>
        <w:ind w:left="7200" w:firstLine="720"/>
        <w:rPr>
          <w:rFonts w:ascii="Times New Roman" w:hAnsi="Times New Roman"/>
          <w:sz w:val="22"/>
          <w:szCs w:val="22"/>
        </w:rPr>
      </w:pPr>
    </w:p>
    <w:p w:rsidR="00C25AE7" w:rsidRPr="003644DB" w:rsidRDefault="00C25AE7" w:rsidP="00C25AE7">
      <w:pPr>
        <w:ind w:left="7200" w:firstLine="720"/>
        <w:rPr>
          <w:rFonts w:ascii="Times New Roman" w:hAnsi="Times New Roman"/>
          <w:sz w:val="22"/>
          <w:szCs w:val="22"/>
        </w:rPr>
      </w:pPr>
      <w:r w:rsidRPr="003644DB">
        <w:rPr>
          <w:rFonts w:ascii="Times New Roman" w:hAnsi="Times New Roman"/>
          <w:sz w:val="22"/>
          <w:szCs w:val="22"/>
        </w:rPr>
        <w:tab/>
      </w:r>
    </w:p>
    <w:p w:rsidR="00C25AE7" w:rsidRPr="003644DB" w:rsidRDefault="00C25AE7" w:rsidP="00C25AE7">
      <w:pPr>
        <w:rPr>
          <w:rFonts w:ascii="Times New Roman" w:hAnsi="Times New Roman"/>
          <w:sz w:val="22"/>
          <w:szCs w:val="22"/>
        </w:rPr>
      </w:pPr>
      <w:r w:rsidRPr="003644DB">
        <w:rPr>
          <w:rFonts w:ascii="Times New Roman" w:hAnsi="Times New Roman"/>
          <w:b/>
          <w:bCs/>
          <w:i/>
          <w:iCs/>
          <w:sz w:val="22"/>
          <w:szCs w:val="22"/>
        </w:rPr>
        <w:t>Subordinates</w:t>
      </w:r>
      <w:r w:rsidRPr="003644DB">
        <w:rPr>
          <w:rFonts w:ascii="Times New Roman" w:hAnsi="Times New Roman"/>
          <w:b/>
          <w:bCs/>
          <w:sz w:val="22"/>
          <w:szCs w:val="22"/>
        </w:rPr>
        <w:tab/>
        <w:t xml:space="preserve">  </w:t>
      </w:r>
      <w:r w:rsidRPr="003644DB">
        <w:rPr>
          <w:rFonts w:ascii="Times New Roman" w:hAnsi="Times New Roman"/>
          <w:b/>
          <w:bCs/>
          <w:sz w:val="22"/>
          <w:szCs w:val="22"/>
        </w:rPr>
        <w:tab/>
        <w:t>Title</w:t>
      </w:r>
      <w:r w:rsidRPr="003644DB">
        <w:rPr>
          <w:rFonts w:ascii="Times New Roman" w:hAnsi="Times New Roman"/>
          <w:b/>
          <w:bCs/>
          <w:sz w:val="22"/>
          <w:szCs w:val="22"/>
        </w:rPr>
        <w:tab/>
      </w:r>
      <w:r w:rsidRPr="003644DB">
        <w:rPr>
          <w:rFonts w:ascii="Times New Roman" w:hAnsi="Times New Roman"/>
          <w:b/>
          <w:bCs/>
          <w:sz w:val="22"/>
          <w:szCs w:val="22"/>
        </w:rPr>
        <w:tab/>
      </w:r>
      <w:r w:rsidRPr="003644DB">
        <w:rPr>
          <w:rFonts w:ascii="Times New Roman" w:hAnsi="Times New Roman"/>
          <w:b/>
          <w:bCs/>
          <w:sz w:val="22"/>
          <w:szCs w:val="22"/>
        </w:rPr>
        <w:tab/>
        <w:t>Company</w:t>
      </w:r>
      <w:r w:rsidRPr="003644DB">
        <w:rPr>
          <w:rFonts w:ascii="Times New Roman" w:hAnsi="Times New Roman"/>
          <w:b/>
          <w:bCs/>
          <w:sz w:val="22"/>
          <w:szCs w:val="22"/>
        </w:rPr>
        <w:tab/>
        <w:t xml:space="preserve">          Tel. # (Work)</w:t>
      </w:r>
      <w:r w:rsidRPr="003644DB">
        <w:rPr>
          <w:rFonts w:ascii="Times New Roman" w:hAnsi="Times New Roman"/>
          <w:b/>
          <w:bCs/>
          <w:sz w:val="22"/>
          <w:szCs w:val="22"/>
        </w:rPr>
        <w:tab/>
        <w:t xml:space="preserve"> YES       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710"/>
        <w:gridCol w:w="2340"/>
        <w:gridCol w:w="1890"/>
        <w:gridCol w:w="630"/>
        <w:gridCol w:w="648"/>
      </w:tblGrid>
      <w:tr w:rsidR="00C25AE7" w:rsidRPr="003644DB" w:rsidTr="00C25AE7">
        <w:trPr>
          <w:trHeight w:val="187"/>
        </w:trPr>
        <w:tc>
          <w:tcPr>
            <w:tcW w:w="1998"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1710" w:type="dxa"/>
          </w:tcPr>
          <w:p w:rsidR="00C25AE7" w:rsidRPr="003644DB" w:rsidRDefault="00C25AE7" w:rsidP="00C25AE7">
            <w:pPr>
              <w:rPr>
                <w:rFonts w:ascii="Times New Roman" w:hAnsi="Times New Roman"/>
                <w:sz w:val="22"/>
                <w:szCs w:val="22"/>
              </w:rPr>
            </w:pPr>
          </w:p>
        </w:tc>
        <w:tc>
          <w:tcPr>
            <w:tcW w:w="2340" w:type="dxa"/>
          </w:tcPr>
          <w:p w:rsidR="00C25AE7" w:rsidRPr="003644DB" w:rsidRDefault="00C25AE7" w:rsidP="00C25AE7">
            <w:pPr>
              <w:rPr>
                <w:rFonts w:ascii="Times New Roman" w:hAnsi="Times New Roman"/>
                <w:sz w:val="22"/>
                <w:szCs w:val="22"/>
              </w:rPr>
            </w:pPr>
          </w:p>
        </w:tc>
        <w:tc>
          <w:tcPr>
            <w:tcW w:w="1890"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630" w:type="dxa"/>
          </w:tcPr>
          <w:p w:rsidR="00C25AE7" w:rsidRPr="003644DB" w:rsidRDefault="00C25AE7" w:rsidP="00C25AE7">
            <w:pPr>
              <w:rPr>
                <w:rFonts w:ascii="Times New Roman" w:hAnsi="Times New Roman"/>
                <w:sz w:val="22"/>
                <w:szCs w:val="22"/>
              </w:rPr>
            </w:pPr>
          </w:p>
        </w:tc>
        <w:tc>
          <w:tcPr>
            <w:tcW w:w="648" w:type="dxa"/>
          </w:tcPr>
          <w:p w:rsidR="00C25AE7" w:rsidRPr="003644DB" w:rsidRDefault="00C25AE7" w:rsidP="00C25AE7">
            <w:pPr>
              <w:rPr>
                <w:rFonts w:ascii="Times New Roman" w:hAnsi="Times New Roman"/>
                <w:sz w:val="22"/>
                <w:szCs w:val="22"/>
              </w:rPr>
            </w:pPr>
          </w:p>
        </w:tc>
      </w:tr>
      <w:tr w:rsidR="00C25AE7" w:rsidRPr="003644DB" w:rsidTr="00C25AE7">
        <w:trPr>
          <w:trHeight w:val="187"/>
        </w:trPr>
        <w:tc>
          <w:tcPr>
            <w:tcW w:w="1998"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1710" w:type="dxa"/>
          </w:tcPr>
          <w:p w:rsidR="00C25AE7" w:rsidRPr="003644DB" w:rsidRDefault="00C25AE7" w:rsidP="00C25AE7">
            <w:pPr>
              <w:rPr>
                <w:rFonts w:ascii="Times New Roman" w:hAnsi="Times New Roman"/>
                <w:sz w:val="22"/>
                <w:szCs w:val="22"/>
              </w:rPr>
            </w:pPr>
          </w:p>
        </w:tc>
        <w:tc>
          <w:tcPr>
            <w:tcW w:w="2340" w:type="dxa"/>
          </w:tcPr>
          <w:p w:rsidR="00C25AE7" w:rsidRPr="003644DB" w:rsidRDefault="00C25AE7" w:rsidP="00C25AE7">
            <w:pPr>
              <w:rPr>
                <w:rFonts w:ascii="Times New Roman" w:hAnsi="Times New Roman"/>
                <w:sz w:val="22"/>
                <w:szCs w:val="22"/>
              </w:rPr>
            </w:pPr>
          </w:p>
        </w:tc>
        <w:tc>
          <w:tcPr>
            <w:tcW w:w="1890"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630" w:type="dxa"/>
          </w:tcPr>
          <w:p w:rsidR="00C25AE7" w:rsidRPr="003644DB" w:rsidRDefault="00C25AE7" w:rsidP="00C25AE7">
            <w:pPr>
              <w:rPr>
                <w:rFonts w:ascii="Times New Roman" w:hAnsi="Times New Roman"/>
                <w:sz w:val="22"/>
                <w:szCs w:val="22"/>
              </w:rPr>
            </w:pPr>
          </w:p>
        </w:tc>
        <w:tc>
          <w:tcPr>
            <w:tcW w:w="648" w:type="dxa"/>
          </w:tcPr>
          <w:p w:rsidR="00C25AE7" w:rsidRPr="003644DB" w:rsidRDefault="00C25AE7" w:rsidP="00C25AE7">
            <w:pPr>
              <w:rPr>
                <w:rFonts w:ascii="Times New Roman" w:hAnsi="Times New Roman"/>
                <w:sz w:val="22"/>
                <w:szCs w:val="22"/>
              </w:rPr>
            </w:pPr>
          </w:p>
        </w:tc>
      </w:tr>
      <w:tr w:rsidR="00C25AE7" w:rsidRPr="003644DB" w:rsidTr="00C25AE7">
        <w:trPr>
          <w:trHeight w:val="187"/>
        </w:trPr>
        <w:tc>
          <w:tcPr>
            <w:tcW w:w="1998"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1710" w:type="dxa"/>
          </w:tcPr>
          <w:p w:rsidR="00C25AE7" w:rsidRPr="003644DB" w:rsidRDefault="00C25AE7" w:rsidP="00C25AE7">
            <w:pPr>
              <w:rPr>
                <w:rFonts w:ascii="Times New Roman" w:hAnsi="Times New Roman"/>
                <w:sz w:val="22"/>
                <w:szCs w:val="22"/>
              </w:rPr>
            </w:pPr>
          </w:p>
        </w:tc>
        <w:tc>
          <w:tcPr>
            <w:tcW w:w="2340" w:type="dxa"/>
          </w:tcPr>
          <w:p w:rsidR="00C25AE7" w:rsidRPr="003644DB" w:rsidRDefault="00C25AE7" w:rsidP="00C25AE7">
            <w:pPr>
              <w:rPr>
                <w:rFonts w:ascii="Times New Roman" w:hAnsi="Times New Roman"/>
                <w:sz w:val="22"/>
                <w:szCs w:val="22"/>
              </w:rPr>
            </w:pPr>
          </w:p>
        </w:tc>
        <w:tc>
          <w:tcPr>
            <w:tcW w:w="1890" w:type="dxa"/>
          </w:tcPr>
          <w:p w:rsidR="00C25AE7" w:rsidRPr="003644DB" w:rsidRDefault="00C25AE7" w:rsidP="00C25AE7">
            <w:pPr>
              <w:rPr>
                <w:rFonts w:ascii="Times New Roman" w:hAnsi="Times New Roman"/>
                <w:sz w:val="22"/>
                <w:szCs w:val="22"/>
              </w:rPr>
            </w:pPr>
          </w:p>
          <w:p w:rsidR="00C25AE7" w:rsidRPr="003644DB" w:rsidRDefault="00C25AE7" w:rsidP="00C25AE7">
            <w:pPr>
              <w:rPr>
                <w:rFonts w:ascii="Times New Roman" w:hAnsi="Times New Roman"/>
                <w:sz w:val="22"/>
                <w:szCs w:val="22"/>
              </w:rPr>
            </w:pPr>
          </w:p>
        </w:tc>
        <w:tc>
          <w:tcPr>
            <w:tcW w:w="630" w:type="dxa"/>
          </w:tcPr>
          <w:p w:rsidR="00C25AE7" w:rsidRPr="003644DB" w:rsidRDefault="00C25AE7" w:rsidP="00C25AE7">
            <w:pPr>
              <w:rPr>
                <w:rFonts w:ascii="Times New Roman" w:hAnsi="Times New Roman"/>
                <w:sz w:val="22"/>
                <w:szCs w:val="22"/>
              </w:rPr>
            </w:pPr>
          </w:p>
        </w:tc>
        <w:tc>
          <w:tcPr>
            <w:tcW w:w="648" w:type="dxa"/>
          </w:tcPr>
          <w:p w:rsidR="00C25AE7" w:rsidRPr="003644DB" w:rsidRDefault="00C25AE7" w:rsidP="00C25AE7">
            <w:pPr>
              <w:rPr>
                <w:rFonts w:ascii="Times New Roman" w:hAnsi="Times New Roman"/>
                <w:sz w:val="22"/>
                <w:szCs w:val="22"/>
              </w:rPr>
            </w:pPr>
          </w:p>
        </w:tc>
      </w:tr>
    </w:tbl>
    <w:p w:rsidR="00C25AE7" w:rsidRPr="003644DB" w:rsidRDefault="00C25AE7" w:rsidP="00C25AE7">
      <w:pPr>
        <w:rPr>
          <w:rFonts w:ascii="Times New Roman" w:hAnsi="Times New Roman"/>
          <w:sz w:val="22"/>
          <w:szCs w:val="22"/>
        </w:rPr>
      </w:pPr>
    </w:p>
    <w:p w:rsidR="00C25AE7" w:rsidRDefault="00C25AE7" w:rsidP="00E96DCB">
      <w:pPr>
        <w:jc w:val="center"/>
        <w:rPr>
          <w:sz w:val="28"/>
        </w:rPr>
      </w:pPr>
      <w:r w:rsidRPr="003644DB">
        <w:rPr>
          <w:rFonts w:ascii="Times New Roman" w:hAnsi="Times New Roman"/>
          <w:sz w:val="22"/>
          <w:szCs w:val="22"/>
        </w:rPr>
        <w:br w:type="page"/>
      </w:r>
    </w:p>
    <w:p w:rsidR="00C25AE7" w:rsidRDefault="00C25AE7" w:rsidP="00C25AE7">
      <w:pPr>
        <w:pStyle w:val="Heading1"/>
        <w:rPr>
          <w:sz w:val="28"/>
        </w:rPr>
      </w:pPr>
      <w:r>
        <w:rPr>
          <w:sz w:val="28"/>
        </w:rPr>
        <w:lastRenderedPageBreak/>
        <w:t>TEMPORARY ASSIGNMENT SUMMARY RECORD</w:t>
      </w:r>
    </w:p>
    <w:p w:rsidR="00C25AE7" w:rsidRDefault="00C25AE7" w:rsidP="00C25AE7"/>
    <w:p w:rsidR="00C25AE7" w:rsidRDefault="00C25AE7" w:rsidP="00C25AE7">
      <w:r>
        <w:t>In order to better assist you with your job search, please provide us with a few details concerning your experience working with staffing services.  This will allow our staffing professionals to fully understand your capabilities and preferences for future assignments.</w:t>
      </w:r>
    </w:p>
    <w:p w:rsidR="00C25AE7" w:rsidRDefault="00C25AE7" w:rsidP="00C25AE7"/>
    <w:p w:rsidR="00C25AE7" w:rsidRDefault="00C25AE7" w:rsidP="00C25AE7">
      <w:r w:rsidRPr="00840009">
        <w:rPr>
          <w:b/>
        </w:rPr>
        <w:t>Your name:</w:t>
      </w:r>
      <w:r>
        <w:rPr>
          <w:b/>
        </w:rPr>
        <w:t xml:space="preserve"> </w:t>
      </w:r>
      <w:r>
        <w:t>_____</w:t>
      </w:r>
      <w:r w:rsidR="00A474E3">
        <w:t>David G. Withers</w:t>
      </w:r>
      <w:r>
        <w:t xml:space="preserve">________________________________    </w:t>
      </w:r>
    </w:p>
    <w:p w:rsidR="00C25AE7" w:rsidRPr="00E62B25" w:rsidRDefault="00C25AE7" w:rsidP="00C25AE7">
      <w:pPr>
        <w:rPr>
          <w:sz w:val="16"/>
          <w:szCs w:val="16"/>
        </w:rPr>
      </w:pPr>
    </w:p>
    <w:p w:rsidR="00C25AE7" w:rsidRDefault="00C25AE7" w:rsidP="00C25AE7">
      <w:pPr>
        <w:spacing w:after="120"/>
      </w:pPr>
      <w:r w:rsidRPr="00840009">
        <w:rPr>
          <w:b/>
        </w:rPr>
        <w:t>Are you currently registered with another staffing service</w:t>
      </w:r>
      <w:r>
        <w:t xml:space="preserve">?   </w:t>
      </w:r>
      <w:r w:rsidRPr="0097545B">
        <w:rPr>
          <w:sz w:val="48"/>
          <w:szCs w:val="48"/>
        </w:rPr>
        <w:t>□</w:t>
      </w:r>
      <w:r>
        <w:t xml:space="preserve"> Yes    </w:t>
      </w:r>
      <w:r w:rsidRPr="0097545B">
        <w:rPr>
          <w:sz w:val="48"/>
          <w:szCs w:val="48"/>
        </w:rPr>
        <w:t>□</w:t>
      </w:r>
      <w:r>
        <w:t xml:space="preserve"> No</w:t>
      </w:r>
    </w:p>
    <w:p w:rsidR="00C25AE7" w:rsidRPr="00D90A7F" w:rsidRDefault="00C25AE7" w:rsidP="00C25AE7">
      <w:pPr>
        <w:spacing w:after="120"/>
        <w:rPr>
          <w:sz w:val="8"/>
          <w:szCs w:val="8"/>
        </w:rPr>
      </w:pPr>
    </w:p>
    <w:p w:rsidR="00C25AE7" w:rsidRDefault="00C25AE7" w:rsidP="00C25AE7">
      <w:r>
        <w:t>If yes, which one(s)? _________________________________________________________________________________________</w:t>
      </w:r>
    </w:p>
    <w:p w:rsidR="00C25AE7" w:rsidRPr="00840009" w:rsidRDefault="00C25AE7" w:rsidP="00C25AE7">
      <w:pPr>
        <w:rPr>
          <w:sz w:val="8"/>
          <w:szCs w:val="8"/>
        </w:rPr>
      </w:pPr>
    </w:p>
    <w:p w:rsidR="00C25AE7" w:rsidRDefault="00C25AE7" w:rsidP="00C25AE7">
      <w:r>
        <w:tab/>
      </w:r>
      <w:r>
        <w:tab/>
      </w:r>
      <w:r>
        <w:tab/>
      </w:r>
      <w:r w:rsidRPr="00025225">
        <w:rPr>
          <w:i/>
        </w:rPr>
        <w:t>Please fill out the table below if you have been on an assignment</w:t>
      </w:r>
      <w:r>
        <w:rPr>
          <w:i/>
        </w:rPr>
        <w:t>.</w:t>
      </w:r>
    </w:p>
    <w:p w:rsidR="00C25AE7" w:rsidRPr="00D90A7F" w:rsidRDefault="00C25AE7" w:rsidP="00C25AE7">
      <w:pPr>
        <w:spacing w:after="120"/>
        <w:rPr>
          <w:sz w:val="8"/>
          <w:szCs w:val="8"/>
        </w:rPr>
      </w:pPr>
    </w:p>
    <w:p w:rsidR="00C25AE7" w:rsidRPr="00741089" w:rsidRDefault="00C25AE7" w:rsidP="00C25AE7">
      <w:pPr>
        <w:spacing w:after="120"/>
        <w:rPr>
          <w:sz w:val="8"/>
          <w:szCs w:val="8"/>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358"/>
        <w:gridCol w:w="2070"/>
        <w:gridCol w:w="2160"/>
        <w:gridCol w:w="2250"/>
        <w:gridCol w:w="2088"/>
      </w:tblGrid>
      <w:tr w:rsidR="00C25AE7" w:rsidTr="00C25AE7">
        <w:trPr>
          <w:trHeight w:val="828"/>
        </w:trPr>
        <w:tc>
          <w:tcPr>
            <w:tcW w:w="2358" w:type="dxa"/>
            <w:vAlign w:val="center"/>
          </w:tcPr>
          <w:p w:rsidR="00C25AE7" w:rsidRDefault="00C25AE7" w:rsidP="00C25AE7">
            <w:pPr>
              <w:jc w:val="center"/>
              <w:rPr>
                <w:rFonts w:ascii="Arial" w:hAnsi="Arial" w:cs="Arial"/>
                <w:b/>
                <w:bCs/>
                <w:caps/>
                <w:sz w:val="22"/>
              </w:rPr>
            </w:pPr>
            <w:r>
              <w:rPr>
                <w:rFonts w:ascii="Arial" w:hAnsi="Arial" w:cs="Arial"/>
                <w:b/>
                <w:bCs/>
                <w:caps/>
                <w:sz w:val="22"/>
              </w:rPr>
              <w:t>Staffing Service Name</w:t>
            </w:r>
          </w:p>
        </w:tc>
        <w:tc>
          <w:tcPr>
            <w:tcW w:w="2070" w:type="dxa"/>
            <w:vAlign w:val="center"/>
          </w:tcPr>
          <w:p w:rsidR="00C25AE7" w:rsidRDefault="00C25AE7" w:rsidP="00C25AE7">
            <w:pPr>
              <w:ind w:left="-108"/>
              <w:jc w:val="center"/>
              <w:rPr>
                <w:rFonts w:ascii="Arial" w:hAnsi="Arial" w:cs="Arial"/>
                <w:b/>
                <w:bCs/>
                <w:caps/>
                <w:sz w:val="22"/>
              </w:rPr>
            </w:pPr>
          </w:p>
        </w:tc>
        <w:tc>
          <w:tcPr>
            <w:tcW w:w="2160" w:type="dxa"/>
            <w:vAlign w:val="center"/>
          </w:tcPr>
          <w:p w:rsidR="00C25AE7" w:rsidRDefault="00C25AE7" w:rsidP="00C25AE7">
            <w:pPr>
              <w:jc w:val="center"/>
              <w:rPr>
                <w:rFonts w:ascii="Arial" w:hAnsi="Arial" w:cs="Arial"/>
                <w:b/>
                <w:bCs/>
                <w:caps/>
                <w:sz w:val="22"/>
              </w:rPr>
            </w:pPr>
          </w:p>
          <w:p w:rsidR="00C25AE7" w:rsidRDefault="00C25AE7" w:rsidP="00C25AE7">
            <w:pPr>
              <w:jc w:val="center"/>
              <w:rPr>
                <w:rFonts w:ascii="Arial" w:hAnsi="Arial" w:cs="Arial"/>
                <w:b/>
                <w:bCs/>
                <w:caps/>
                <w:sz w:val="22"/>
              </w:rPr>
            </w:pPr>
          </w:p>
        </w:tc>
        <w:tc>
          <w:tcPr>
            <w:tcW w:w="2250" w:type="dxa"/>
            <w:vAlign w:val="center"/>
          </w:tcPr>
          <w:p w:rsidR="00C25AE7" w:rsidRDefault="00C25AE7" w:rsidP="00C25AE7">
            <w:pPr>
              <w:jc w:val="center"/>
              <w:rPr>
                <w:rFonts w:ascii="Arial" w:hAnsi="Arial" w:cs="Arial"/>
                <w:b/>
                <w:bCs/>
                <w:caps/>
                <w:sz w:val="22"/>
              </w:rPr>
            </w:pPr>
          </w:p>
        </w:tc>
        <w:tc>
          <w:tcPr>
            <w:tcW w:w="2088" w:type="dxa"/>
          </w:tcPr>
          <w:p w:rsidR="00C25AE7" w:rsidRDefault="00C25AE7" w:rsidP="00C25AE7">
            <w:pPr>
              <w:jc w:val="center"/>
              <w:rPr>
                <w:rFonts w:ascii="Arial" w:hAnsi="Arial" w:cs="Arial"/>
                <w:b/>
                <w:bCs/>
                <w:caps/>
                <w:sz w:val="22"/>
              </w:rPr>
            </w:pPr>
          </w:p>
          <w:p w:rsidR="00C25AE7" w:rsidRDefault="00C25AE7" w:rsidP="00C25AE7">
            <w:pPr>
              <w:jc w:val="center"/>
              <w:rPr>
                <w:rFonts w:ascii="Arial" w:hAnsi="Arial" w:cs="Arial"/>
                <w:b/>
                <w:bCs/>
                <w:caps/>
                <w:sz w:val="22"/>
              </w:rPr>
            </w:pPr>
          </w:p>
        </w:tc>
      </w:tr>
      <w:tr w:rsidR="00C25AE7" w:rsidTr="00C25AE7">
        <w:trPr>
          <w:trHeight w:val="687"/>
        </w:trPr>
        <w:tc>
          <w:tcPr>
            <w:tcW w:w="2358" w:type="dxa"/>
            <w:vAlign w:val="center"/>
          </w:tcPr>
          <w:p w:rsidR="00C25AE7" w:rsidRDefault="00C25AE7" w:rsidP="00C25AE7">
            <w:pPr>
              <w:jc w:val="center"/>
            </w:pPr>
            <w:r>
              <w:rPr>
                <w:rFonts w:ascii="Arial" w:hAnsi="Arial" w:cs="Arial"/>
                <w:b/>
                <w:bCs/>
                <w:caps/>
                <w:sz w:val="22"/>
              </w:rPr>
              <w:t>dates of assign</w:t>
            </w: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r w:rsidR="00C25AE7" w:rsidTr="00C25AE7">
        <w:trPr>
          <w:trHeight w:val="723"/>
        </w:trPr>
        <w:tc>
          <w:tcPr>
            <w:tcW w:w="2358" w:type="dxa"/>
            <w:vAlign w:val="center"/>
          </w:tcPr>
          <w:p w:rsidR="00C25AE7" w:rsidRDefault="00C25AE7" w:rsidP="00C25AE7">
            <w:pPr>
              <w:jc w:val="center"/>
              <w:rPr>
                <w:rFonts w:ascii="Arial" w:hAnsi="Arial" w:cs="Arial"/>
                <w:b/>
                <w:bCs/>
                <w:caps/>
                <w:sz w:val="22"/>
              </w:rPr>
            </w:pPr>
            <w:r>
              <w:rPr>
                <w:rFonts w:ascii="Arial" w:hAnsi="Arial" w:cs="Arial"/>
                <w:b/>
                <w:bCs/>
                <w:caps/>
                <w:sz w:val="22"/>
              </w:rPr>
              <w:t>Job title</w:t>
            </w:r>
          </w:p>
          <w:p w:rsidR="00C25AE7" w:rsidRDefault="00C25AE7" w:rsidP="00C25AE7">
            <w:pPr>
              <w:jc w:val="center"/>
            </w:pP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r w:rsidR="00C25AE7" w:rsidTr="00C25AE7">
        <w:trPr>
          <w:trHeight w:val="777"/>
        </w:trPr>
        <w:tc>
          <w:tcPr>
            <w:tcW w:w="2358" w:type="dxa"/>
            <w:vAlign w:val="center"/>
          </w:tcPr>
          <w:p w:rsidR="00C25AE7" w:rsidRDefault="00C25AE7" w:rsidP="00C25AE7">
            <w:pPr>
              <w:jc w:val="center"/>
            </w:pPr>
            <w:r>
              <w:rPr>
                <w:rFonts w:ascii="Arial" w:hAnsi="Arial" w:cs="Arial"/>
                <w:b/>
                <w:bCs/>
                <w:caps/>
                <w:sz w:val="22"/>
              </w:rPr>
              <w:t>Company</w:t>
            </w: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r w:rsidR="00C25AE7" w:rsidTr="00C25AE7">
        <w:trPr>
          <w:trHeight w:val="705"/>
        </w:trPr>
        <w:tc>
          <w:tcPr>
            <w:tcW w:w="2358" w:type="dxa"/>
            <w:vAlign w:val="center"/>
          </w:tcPr>
          <w:p w:rsidR="00C25AE7" w:rsidRDefault="00C25AE7" w:rsidP="00C25AE7">
            <w:pPr>
              <w:jc w:val="center"/>
            </w:pPr>
            <w:r>
              <w:rPr>
                <w:rFonts w:ascii="Arial" w:hAnsi="Arial" w:cs="Arial"/>
                <w:b/>
                <w:bCs/>
                <w:caps/>
                <w:sz w:val="22"/>
              </w:rPr>
              <w:t>Supervisor(S) / Manager(s)</w:t>
            </w: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r w:rsidR="00C25AE7" w:rsidTr="00C25AE7">
        <w:trPr>
          <w:trHeight w:val="3855"/>
        </w:trPr>
        <w:tc>
          <w:tcPr>
            <w:tcW w:w="2358" w:type="dxa"/>
            <w:vAlign w:val="center"/>
          </w:tcPr>
          <w:p w:rsidR="00C25AE7" w:rsidRDefault="00C25AE7" w:rsidP="00C25AE7">
            <w:pPr>
              <w:jc w:val="center"/>
              <w:rPr>
                <w:rFonts w:ascii="Arial" w:hAnsi="Arial" w:cs="Arial"/>
                <w:b/>
                <w:bCs/>
                <w:caps/>
                <w:sz w:val="22"/>
              </w:rPr>
            </w:pPr>
            <w:r>
              <w:rPr>
                <w:rFonts w:ascii="Arial" w:hAnsi="Arial" w:cs="Arial"/>
                <w:b/>
                <w:bCs/>
                <w:caps/>
                <w:sz w:val="22"/>
              </w:rPr>
              <w:t>duties performed</w:t>
            </w: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r w:rsidR="00C25AE7" w:rsidTr="00C25AE7">
        <w:trPr>
          <w:trHeight w:val="345"/>
        </w:trPr>
        <w:tc>
          <w:tcPr>
            <w:tcW w:w="2358" w:type="dxa"/>
            <w:vAlign w:val="center"/>
          </w:tcPr>
          <w:p w:rsidR="00C25AE7" w:rsidRDefault="00C25AE7" w:rsidP="00C25AE7">
            <w:pPr>
              <w:jc w:val="center"/>
              <w:rPr>
                <w:rFonts w:ascii="Arial" w:hAnsi="Arial" w:cs="Arial"/>
                <w:b/>
                <w:bCs/>
                <w:caps/>
                <w:sz w:val="22"/>
              </w:rPr>
            </w:pPr>
            <w:r>
              <w:rPr>
                <w:rFonts w:ascii="Arial" w:hAnsi="Arial" w:cs="Arial"/>
                <w:b/>
                <w:bCs/>
                <w:caps/>
                <w:sz w:val="22"/>
              </w:rPr>
              <w:t>pay rate</w:t>
            </w:r>
          </w:p>
        </w:tc>
        <w:tc>
          <w:tcPr>
            <w:tcW w:w="2070" w:type="dxa"/>
          </w:tcPr>
          <w:p w:rsidR="00C25AE7" w:rsidRDefault="00C25AE7" w:rsidP="00C25AE7"/>
        </w:tc>
        <w:tc>
          <w:tcPr>
            <w:tcW w:w="2160" w:type="dxa"/>
          </w:tcPr>
          <w:p w:rsidR="00C25AE7" w:rsidRDefault="00C25AE7" w:rsidP="00C25AE7"/>
        </w:tc>
        <w:tc>
          <w:tcPr>
            <w:tcW w:w="2250" w:type="dxa"/>
          </w:tcPr>
          <w:p w:rsidR="00C25AE7" w:rsidRDefault="00C25AE7" w:rsidP="00C25AE7"/>
        </w:tc>
        <w:tc>
          <w:tcPr>
            <w:tcW w:w="2088" w:type="dxa"/>
          </w:tcPr>
          <w:p w:rsidR="00C25AE7" w:rsidRDefault="00C25AE7" w:rsidP="00C25AE7"/>
        </w:tc>
      </w:tr>
    </w:tbl>
    <w:p w:rsidR="006525B0" w:rsidRPr="00E96DCB" w:rsidRDefault="006525B0" w:rsidP="00E846AC">
      <w:pPr>
        <w:rPr>
          <w:rFonts w:ascii="Times New Roman" w:hAnsi="Times New Roman"/>
          <w:sz w:val="22"/>
          <w:szCs w:val="22"/>
        </w:rPr>
      </w:pPr>
    </w:p>
    <w:sectPr w:rsidR="006525B0" w:rsidRPr="00E96DCB" w:rsidSect="00D90DA2">
      <w:headerReference w:type="default" r:id="rId12"/>
      <w:footerReference w:type="default" r:id="rId13"/>
      <w:pgSz w:w="12240" w:h="15840"/>
      <w:pgMar w:top="1800" w:right="720" w:bottom="1152" w:left="720" w:header="720" w:footer="54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062" w:rsidRDefault="00911062">
      <w:r>
        <w:separator/>
      </w:r>
    </w:p>
  </w:endnote>
  <w:endnote w:type="continuationSeparator" w:id="0">
    <w:p w:rsidR="00911062" w:rsidRDefault="0091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font>
  <w:font w:name="Franklin Gothic Book">
    <w:altName w:val="Franklin Gothic Medium"/>
    <w:panose1 w:val="020B0503020102020204"/>
    <w:charset w:val="00"/>
    <w:family w:val="swiss"/>
    <w:pitch w:val="variable"/>
    <w:sig w:usb0="00000001"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DCB" w:rsidRPr="00552810" w:rsidRDefault="00E94745" w:rsidP="00C04787">
    <w:pPr>
      <w:pStyle w:val="Footer"/>
      <w:jc w:val="both"/>
      <w:rPr>
        <w:sz w:val="16"/>
      </w:rPr>
    </w:pPr>
    <w:r>
      <w:rPr>
        <w:noProof/>
      </w:rPr>
      <mc:AlternateContent>
        <mc:Choice Requires="wps">
          <w:drawing>
            <wp:anchor distT="0" distB="0" distL="114300" distR="114300" simplePos="0" relativeHeight="251657728" behindDoc="0" locked="1" layoutInCell="1" allowOverlap="0">
              <wp:simplePos x="0" y="0"/>
              <wp:positionH relativeFrom="column">
                <wp:posOffset>0</wp:posOffset>
              </wp:positionH>
              <wp:positionV relativeFrom="page">
                <wp:posOffset>9262745</wp:posOffset>
              </wp:positionV>
              <wp:extent cx="6858000" cy="0"/>
              <wp:effectExtent l="9525" t="13970" r="9525" b="508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6350">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729.35pt" to="540pt,7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" o:allowoverlap="f" strokecolor="teal" strokeweight=".5pt">
              <w10:wrap anchory="page"/>
              <w10:anchorlock/>
            </v:line>
          </w:pict>
        </mc:Fallback>
      </mc:AlternateContent>
    </w:r>
    <w:r w:rsidR="00E96DCB">
      <w:rPr>
        <w:noProof/>
      </w:rPr>
      <w:drawing>
        <wp:anchor distT="0" distB="0" distL="114300" distR="114300" simplePos="0" relativeHeight="251656704" behindDoc="0" locked="1" layoutInCell="1" allowOverlap="0">
          <wp:simplePos x="0" y="0"/>
          <wp:positionH relativeFrom="column">
            <wp:posOffset>0</wp:posOffset>
          </wp:positionH>
          <wp:positionV relativeFrom="page">
            <wp:posOffset>9262745</wp:posOffset>
          </wp:positionV>
          <wp:extent cx="6883400" cy="469900"/>
          <wp:effectExtent l="19050" t="0" r="0" b="0"/>
          <wp:wrapNone/>
          <wp:docPr id="1" name="Picture 1" descr="RHT_discla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HT_disclaimer"/>
                  <pic:cNvPicPr>
                    <a:picLocks noChangeAspect="1" noChangeArrowheads="1"/>
                  </pic:cNvPicPr>
                </pic:nvPicPr>
                <pic:blipFill>
                  <a:blip r:embed="rId1"/>
                  <a:srcRect/>
                  <a:stretch>
                    <a:fillRect/>
                  </a:stretch>
                </pic:blipFill>
                <pic:spPr bwMode="auto">
                  <a:xfrm>
                    <a:off x="0" y="0"/>
                    <a:ext cx="6883400" cy="4699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062" w:rsidRDefault="00911062">
      <w:r>
        <w:separator/>
      </w:r>
    </w:p>
  </w:footnote>
  <w:footnote w:type="continuationSeparator" w:id="0">
    <w:p w:rsidR="00911062" w:rsidRDefault="00911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DCB" w:rsidRPr="00D90DA2" w:rsidRDefault="00E96DCB" w:rsidP="00C25AE7">
    <w:pPr>
      <w:pStyle w:val="ListBullet"/>
      <w:rPr>
        <w:rFonts w:ascii="Times New Roman" w:hAnsi="Times New Roman"/>
        <w:sz w:val="20"/>
      </w:rPr>
    </w:pPr>
    <w:r>
      <w:rPr>
        <w:rFonts w:ascii="Times New Roman" w:hAnsi="Times New Roman"/>
        <w:noProof/>
        <w:sz w:val="20"/>
      </w:rPr>
      <w:drawing>
        <wp:anchor distT="0" distB="0" distL="114300" distR="114300" simplePos="0" relativeHeight="251658752" behindDoc="0" locked="1" layoutInCell="1" allowOverlap="0">
          <wp:simplePos x="0" y="0"/>
          <wp:positionH relativeFrom="column">
            <wp:posOffset>0</wp:posOffset>
          </wp:positionH>
          <wp:positionV relativeFrom="page">
            <wp:posOffset>457200</wp:posOffset>
          </wp:positionV>
          <wp:extent cx="3873500" cy="5461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3873500" cy="546100"/>
                  </a:xfrm>
                  <a:prstGeom prst="rect">
                    <a:avLst/>
                  </a:prstGeom>
                  <a:noFill/>
                  <a:ln w="9525">
                    <a:noFill/>
                    <a:miter lim="800000"/>
                    <a:headEnd/>
                    <a:tailEnd/>
                  </a:ln>
                </pic:spPr>
              </pic:pic>
            </a:graphicData>
          </a:graphic>
        </wp:anchor>
      </w:drawing>
    </w:r>
    <w:r w:rsidRPr="00D90DA2">
      <w:rPr>
        <w:rFonts w:ascii="Times New Roman" w:hAnsi="Times New Roman"/>
        <w:sz w:val="20"/>
      </w:rPr>
      <w:t>315 Deaderick, Suite 1500</w:t>
    </w:r>
  </w:p>
  <w:p w:rsidR="00E96DCB" w:rsidRPr="00D90DA2" w:rsidRDefault="00E96DCB" w:rsidP="00C25AE7">
    <w:pPr>
      <w:pStyle w:val="ListBullet"/>
      <w:ind w:left="0" w:firstLine="7200"/>
      <w:rPr>
        <w:rFonts w:ascii="Times New Roman" w:hAnsi="Times New Roman"/>
        <w:sz w:val="20"/>
      </w:rPr>
    </w:pPr>
    <w:r w:rsidRPr="00D90DA2">
      <w:rPr>
        <w:rFonts w:ascii="Times New Roman" w:hAnsi="Times New Roman"/>
        <w:sz w:val="20"/>
      </w:rPr>
      <w:t>Nashville,  TN  37238</w:t>
    </w:r>
  </w:p>
  <w:p w:rsidR="00E96DCB" w:rsidRPr="00D90DA2" w:rsidRDefault="00E96DCB" w:rsidP="00C25AE7">
    <w:pPr>
      <w:pStyle w:val="ListBullet"/>
      <w:tabs>
        <w:tab w:val="left" w:pos="8355"/>
        <w:tab w:val="right" w:pos="10800"/>
      </w:tabs>
      <w:jc w:val="left"/>
      <w:rPr>
        <w:rFonts w:ascii="Times New Roman" w:hAnsi="Times New Roman"/>
        <w:sz w:val="20"/>
      </w:rPr>
    </w:pPr>
    <w:r w:rsidRPr="00D90DA2">
      <w:rPr>
        <w:rFonts w:ascii="Times New Roman" w:hAnsi="Times New Roman"/>
        <w:sz w:val="20"/>
      </w:rPr>
      <w:tab/>
    </w:r>
    <w:r w:rsidRPr="00D90DA2">
      <w:rPr>
        <w:rFonts w:ascii="Times New Roman" w:hAnsi="Times New Roman"/>
        <w:sz w:val="20"/>
      </w:rPr>
      <w:tab/>
      <w:t>Phone: 615.385.1977</w:t>
    </w:r>
  </w:p>
  <w:p w:rsidR="00E96DCB" w:rsidRDefault="00E96DCB" w:rsidP="00C25AE7">
    <w:pPr>
      <w:pStyle w:val="ListBullet"/>
    </w:pPr>
    <w:r w:rsidRPr="00D90DA2">
      <w:rPr>
        <w:rFonts w:ascii="Times New Roman" w:hAnsi="Times New Roman"/>
        <w:sz w:val="20"/>
      </w:rPr>
      <w:t>Fax: 615.734.0780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348D956"/>
    <w:lvl w:ilvl="0">
      <w:numFmt w:val="bullet"/>
      <w:lvlText w:val="*"/>
      <w:lvlJc w:val="left"/>
    </w:lvl>
  </w:abstractNum>
  <w:abstractNum w:abstractNumId="1">
    <w:nsid w:val="00000001"/>
    <w:multiLevelType w:val="singleLevel"/>
    <w:tmpl w:val="000F0409"/>
    <w:lvl w:ilvl="0">
      <w:start w:val="1"/>
      <w:numFmt w:val="decimal"/>
      <w:lvlText w:val="%1."/>
      <w:lvlJc w:val="left"/>
      <w:pPr>
        <w:tabs>
          <w:tab w:val="num" w:pos="360"/>
        </w:tabs>
        <w:ind w:left="360" w:hanging="360"/>
      </w:pPr>
    </w:lvl>
  </w:abstractNum>
  <w:abstractNum w:abstractNumId="2">
    <w:nsid w:val="00000005"/>
    <w:multiLevelType w:val="singleLevel"/>
    <w:tmpl w:val="00000005"/>
    <w:name w:val="WW8Num8"/>
    <w:lvl w:ilvl="0">
      <w:start w:val="1"/>
      <w:numFmt w:val="bullet"/>
      <w:lvlText w:val=""/>
      <w:lvlJc w:val="left"/>
      <w:pPr>
        <w:tabs>
          <w:tab w:val="num" w:pos="360"/>
        </w:tabs>
        <w:ind w:left="360" w:hanging="360"/>
      </w:pPr>
      <w:rPr>
        <w:rFonts w:ascii="Symbol" w:hAnsi="Symbol" w:cs="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2" w:hAnsi="Wingdings 2" w:cs="Courier New"/>
      </w:rPr>
    </w:lvl>
    <w:lvl w:ilvl="2">
      <w:start w:val="1"/>
      <w:numFmt w:val="bullet"/>
      <w:lvlText w:val="■"/>
      <w:lvlJc w:val="left"/>
      <w:pPr>
        <w:tabs>
          <w:tab w:val="num" w:pos="2160"/>
        </w:tabs>
        <w:ind w:left="2160" w:hanging="360"/>
      </w:pPr>
      <w:rPr>
        <w:rFonts w:ascii="StarSymbol" w:hAnsi="StarSymbol"/>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2" w:hAnsi="Wingdings 2" w:cs="Courier New"/>
      </w:rPr>
    </w:lvl>
    <w:lvl w:ilvl="5">
      <w:start w:val="1"/>
      <w:numFmt w:val="bullet"/>
      <w:lvlText w:val="■"/>
      <w:lvlJc w:val="left"/>
      <w:pPr>
        <w:tabs>
          <w:tab w:val="num" w:pos="4320"/>
        </w:tabs>
        <w:ind w:left="4320" w:hanging="360"/>
      </w:pPr>
      <w:rPr>
        <w:rFonts w:ascii="StarSymbol" w:hAnsi="StarSymbol"/>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2" w:hAnsi="Wingdings 2" w:cs="Courier New"/>
      </w:rPr>
    </w:lvl>
    <w:lvl w:ilvl="8">
      <w:start w:val="1"/>
      <w:numFmt w:val="bullet"/>
      <w:lvlText w:val="■"/>
      <w:lvlJc w:val="left"/>
      <w:pPr>
        <w:tabs>
          <w:tab w:val="num" w:pos="6480"/>
        </w:tabs>
        <w:ind w:left="6480" w:hanging="360"/>
      </w:pPr>
      <w:rPr>
        <w:rFonts w:ascii="StarSymbol" w:hAnsi="StarSymbol"/>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nsid w:val="0000000B"/>
    <w:multiLevelType w:val="multilevel"/>
    <w:tmpl w:val="0000000B"/>
    <w:name w:val="WW8Num11"/>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6">
    <w:nsid w:val="0000000C"/>
    <w:multiLevelType w:val="multilevel"/>
    <w:tmpl w:val="0000000C"/>
    <w:name w:val="WW8Num12"/>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nsid w:val="0000000D"/>
    <w:multiLevelType w:val="multilevel"/>
    <w:tmpl w:val="0000000D"/>
    <w:name w:val="WW8Num13"/>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8">
    <w:nsid w:val="0000000E"/>
    <w:multiLevelType w:val="multilevel"/>
    <w:tmpl w:val="0000000E"/>
    <w:name w:val="WW8Num14"/>
    <w:lvl w:ilvl="0">
      <w:start w:val="1"/>
      <w:numFmt w:val="bullet"/>
      <w:lvlText w:val=""/>
      <w:lvlJc w:val="left"/>
      <w:pPr>
        <w:tabs>
          <w:tab w:val="num" w:pos="720"/>
        </w:tabs>
        <w:ind w:left="720" w:hanging="360"/>
      </w:pPr>
      <w:rPr>
        <w:rFonts w:ascii="Wingdings" w:hAnsi="Wingdings" w:cs="Symbol"/>
        <w:sz w:val="12"/>
        <w:szCs w:val="12"/>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sz w:val="12"/>
        <w:szCs w:val="12"/>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sz w:val="12"/>
        <w:szCs w:val="12"/>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9">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0">
    <w:nsid w:val="00000010"/>
    <w:multiLevelType w:val="multilevel"/>
    <w:tmpl w:val="00000010"/>
    <w:name w:val="WW8Num1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11">
    <w:nsid w:val="00000011"/>
    <w:multiLevelType w:val="multilevel"/>
    <w:tmpl w:val="00000011"/>
    <w:name w:val="WW8Num17"/>
    <w:lvl w:ilvl="0">
      <w:start w:val="1"/>
      <w:numFmt w:val="bullet"/>
      <w:lvlText w:val=""/>
      <w:lvlJc w:val="left"/>
      <w:pPr>
        <w:tabs>
          <w:tab w:val="num" w:pos="720"/>
        </w:tabs>
        <w:ind w:left="720" w:hanging="360"/>
      </w:pPr>
      <w:rPr>
        <w:rFonts w:ascii="Wingdings" w:hAnsi="Wingdings" w:cs="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2">
    <w:nsid w:val="00000012"/>
    <w:multiLevelType w:val="multilevel"/>
    <w:tmpl w:val="00000012"/>
    <w:name w:val="WW8Num18"/>
    <w:lvl w:ilvl="0">
      <w:start w:val="1"/>
      <w:numFmt w:val="bullet"/>
      <w:lvlText w:val=""/>
      <w:lvlJc w:val="left"/>
      <w:pPr>
        <w:tabs>
          <w:tab w:val="num" w:pos="720"/>
        </w:tabs>
        <w:ind w:left="720" w:hanging="360"/>
      </w:pPr>
      <w:rPr>
        <w:rFonts w:ascii="Wingdings" w:hAnsi="Wingdings" w:cs="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3">
    <w:nsid w:val="00000013"/>
    <w:multiLevelType w:val="multilevel"/>
    <w:tmpl w:val="00000013"/>
    <w:name w:val="WW8Num19"/>
    <w:lvl w:ilvl="0">
      <w:start w:val="1"/>
      <w:numFmt w:val="bullet"/>
      <w:lvlText w:val=""/>
      <w:lvlJc w:val="left"/>
      <w:pPr>
        <w:tabs>
          <w:tab w:val="num" w:pos="720"/>
        </w:tabs>
        <w:ind w:left="720" w:hanging="360"/>
      </w:pPr>
      <w:rPr>
        <w:rFonts w:ascii="Wingdings" w:hAnsi="Wingdings" w:cs="Symbol"/>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4">
    <w:nsid w:val="00000014"/>
    <w:multiLevelType w:val="multilevel"/>
    <w:tmpl w:val="00000014"/>
    <w:name w:val="WW8Num20"/>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5">
    <w:nsid w:val="00000015"/>
    <w:multiLevelType w:val="multilevel"/>
    <w:tmpl w:val="00000015"/>
    <w:name w:val="WW8Num21"/>
    <w:lvl w:ilvl="0">
      <w:start w:val="1"/>
      <w:numFmt w:val="bullet"/>
      <w:lvlText w:val=""/>
      <w:lvlJc w:val="left"/>
      <w:pPr>
        <w:tabs>
          <w:tab w:val="num" w:pos="720"/>
        </w:tabs>
        <w:ind w:left="720" w:hanging="360"/>
      </w:pPr>
      <w:rPr>
        <w:rFonts w:ascii="Wingdings" w:hAnsi="Wingdings" w:cs="Symbol"/>
        <w:sz w:val="12"/>
        <w:szCs w:val="12"/>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sz w:val="12"/>
        <w:szCs w:val="12"/>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sz w:val="12"/>
        <w:szCs w:val="12"/>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6">
    <w:nsid w:val="00000016"/>
    <w:multiLevelType w:val="multilevel"/>
    <w:tmpl w:val="00000016"/>
    <w:name w:val="WW8Num22"/>
    <w:lvl w:ilvl="0">
      <w:start w:val="1"/>
      <w:numFmt w:val="bullet"/>
      <w:lvlText w:val=""/>
      <w:lvlJc w:val="left"/>
      <w:pPr>
        <w:tabs>
          <w:tab w:val="num" w:pos="720"/>
        </w:tabs>
        <w:ind w:left="720" w:hanging="360"/>
      </w:pPr>
      <w:rPr>
        <w:rFonts w:ascii="Wingdings" w:hAnsi="Wingdings" w:cs="Symbol"/>
        <w:sz w:val="12"/>
        <w:szCs w:val="12"/>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Wingdings"/>
      </w:rPr>
    </w:lvl>
    <w:lvl w:ilvl="3">
      <w:start w:val="1"/>
      <w:numFmt w:val="bullet"/>
      <w:lvlText w:val=""/>
      <w:lvlJc w:val="left"/>
      <w:pPr>
        <w:tabs>
          <w:tab w:val="num" w:pos="1800"/>
        </w:tabs>
        <w:ind w:left="1800" w:hanging="360"/>
      </w:pPr>
      <w:rPr>
        <w:rFonts w:ascii="Wingdings" w:hAnsi="Wingdings" w:cs="Symbol"/>
        <w:sz w:val="12"/>
        <w:szCs w:val="12"/>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Wingdings"/>
      </w:rPr>
    </w:lvl>
    <w:lvl w:ilvl="6">
      <w:start w:val="1"/>
      <w:numFmt w:val="bullet"/>
      <w:lvlText w:val=""/>
      <w:lvlJc w:val="left"/>
      <w:pPr>
        <w:tabs>
          <w:tab w:val="num" w:pos="2880"/>
        </w:tabs>
        <w:ind w:left="2880" w:hanging="360"/>
      </w:pPr>
      <w:rPr>
        <w:rFonts w:ascii="Wingdings" w:hAnsi="Wingdings" w:cs="Symbol"/>
        <w:sz w:val="12"/>
        <w:szCs w:val="12"/>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Wingdings"/>
      </w:rPr>
    </w:lvl>
  </w:abstractNum>
  <w:abstractNum w:abstractNumId="17">
    <w:nsid w:val="16D236C9"/>
    <w:multiLevelType w:val="hybridMultilevel"/>
    <w:tmpl w:val="173A91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1D8F267E"/>
    <w:multiLevelType w:val="hybridMultilevel"/>
    <w:tmpl w:val="F18AC590"/>
    <w:lvl w:ilvl="0" w:tplc="04090001">
      <w:start w:val="1"/>
      <w:numFmt w:val="bullet"/>
      <w:lvlText w:val=""/>
      <w:lvlJc w:val="left"/>
      <w:pPr>
        <w:tabs>
          <w:tab w:val="num" w:pos="360"/>
        </w:tabs>
        <w:ind w:left="360" w:hanging="360"/>
      </w:pPr>
      <w:rPr>
        <w:rFonts w:ascii="Symbol" w:hAnsi="Symbol"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Times New Roman" w:hint="default"/>
      </w:rPr>
    </w:lvl>
    <w:lvl w:ilvl="3" w:tplc="04090001">
      <w:start w:val="1"/>
      <w:numFmt w:val="bullet"/>
      <w:lvlText w:val=""/>
      <w:lvlJc w:val="left"/>
      <w:pPr>
        <w:tabs>
          <w:tab w:val="num" w:pos="2520"/>
        </w:tabs>
        <w:ind w:left="2520" w:hanging="360"/>
      </w:pPr>
      <w:rPr>
        <w:rFonts w:ascii="Symbol" w:hAnsi="Symbol"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Times New Roman" w:hint="default"/>
      </w:rPr>
    </w:lvl>
    <w:lvl w:ilvl="6" w:tplc="04090001">
      <w:start w:val="1"/>
      <w:numFmt w:val="bullet"/>
      <w:lvlText w:val=""/>
      <w:lvlJc w:val="left"/>
      <w:pPr>
        <w:tabs>
          <w:tab w:val="num" w:pos="4680"/>
        </w:tabs>
        <w:ind w:left="4680" w:hanging="360"/>
      </w:pPr>
      <w:rPr>
        <w:rFonts w:ascii="Symbol" w:hAnsi="Symbol"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Times New Roman" w:hint="default"/>
      </w:rPr>
    </w:lvl>
  </w:abstractNum>
  <w:abstractNum w:abstractNumId="19">
    <w:nsid w:val="1EAB4CC5"/>
    <w:multiLevelType w:val="hybridMultilevel"/>
    <w:tmpl w:val="4F083B4A"/>
    <w:lvl w:ilvl="0" w:tplc="7ECA88A0">
      <w:start w:val="1"/>
      <w:numFmt w:val="bullet"/>
      <w:pStyle w:val="bulletedlist"/>
      <w:lvlText w:val=""/>
      <w:lvlJc w:val="left"/>
      <w:pPr>
        <w:tabs>
          <w:tab w:val="num" w:pos="288"/>
        </w:tabs>
        <w:ind w:left="288" w:hanging="288"/>
      </w:pPr>
      <w:rPr>
        <w:rFonts w:ascii="Symbol" w:hAnsi="Symbol" w:hint="default"/>
        <w:b w:val="0"/>
        <w:i w:val="0"/>
        <w:color w:val="808080"/>
        <w:sz w:val="12"/>
        <w:szCs w:val="1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2E28736F"/>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21">
    <w:nsid w:val="33B84E8F"/>
    <w:multiLevelType w:val="hybridMultilevel"/>
    <w:tmpl w:val="0B24E4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E224F9E"/>
    <w:multiLevelType w:val="hybridMultilevel"/>
    <w:tmpl w:val="6F1E320C"/>
    <w:lvl w:ilvl="0" w:tplc="04090001">
      <w:start w:val="1"/>
      <w:numFmt w:val="bullet"/>
      <w:pStyle w:val="BulletList"/>
      <w:lvlText w:val=""/>
      <w:lvlJc w:val="left"/>
      <w:pPr>
        <w:tabs>
          <w:tab w:val="num" w:pos="360"/>
        </w:tabs>
        <w:ind w:left="245" w:hanging="245"/>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44C448B5"/>
    <w:multiLevelType w:val="hybridMultilevel"/>
    <w:tmpl w:val="FE8E11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6A6C89"/>
    <w:multiLevelType w:val="hybridMultilevel"/>
    <w:tmpl w:val="08C238B0"/>
    <w:lvl w:ilvl="0" w:tplc="04090001">
      <w:start w:val="1"/>
      <w:numFmt w:val="bullet"/>
      <w:lvlText w:val=""/>
      <w:lvlJc w:val="left"/>
      <w:pPr>
        <w:tabs>
          <w:tab w:val="num" w:pos="1170"/>
        </w:tabs>
        <w:ind w:left="1170" w:hanging="360"/>
      </w:pPr>
      <w:rPr>
        <w:rFonts w:ascii="Symbol" w:hAnsi="Symbol" w:hint="default"/>
      </w:rPr>
    </w:lvl>
    <w:lvl w:ilvl="1" w:tplc="2938B504">
      <w:numFmt w:val="bullet"/>
      <w:lvlText w:val="-"/>
      <w:lvlJc w:val="left"/>
      <w:pPr>
        <w:tabs>
          <w:tab w:val="num" w:pos="1890"/>
        </w:tabs>
        <w:ind w:left="1890" w:hanging="360"/>
      </w:pPr>
      <w:rPr>
        <w:rFonts w:ascii="Franklin Gothic Book" w:eastAsia="Times New Roman" w:hAnsi="Franklin Gothic Book"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25">
    <w:nsid w:val="4B1B7FE1"/>
    <w:multiLevelType w:val="hybridMultilevel"/>
    <w:tmpl w:val="73DC612C"/>
    <w:lvl w:ilvl="0" w:tplc="240EB806">
      <w:start w:val="1"/>
      <w:numFmt w:val="decimal"/>
      <w:lvlText w:val="%1."/>
      <w:lvlJc w:val="left"/>
      <w:pPr>
        <w:tabs>
          <w:tab w:val="num" w:pos="727"/>
        </w:tabs>
        <w:ind w:left="727" w:hanging="36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199113D"/>
    <w:multiLevelType w:val="hybridMultilevel"/>
    <w:tmpl w:val="F3CEEC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54904FC3"/>
    <w:multiLevelType w:val="hybridMultilevel"/>
    <w:tmpl w:val="834C5F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9961445"/>
    <w:multiLevelType w:val="hybridMultilevel"/>
    <w:tmpl w:val="60923DB8"/>
    <w:lvl w:ilvl="0" w:tplc="04090001">
      <w:start w:val="1"/>
      <w:numFmt w:val="bullet"/>
      <w:lvlText w:val=""/>
      <w:lvlJc w:val="left"/>
      <w:pPr>
        <w:tabs>
          <w:tab w:val="num" w:pos="1215"/>
        </w:tabs>
        <w:ind w:left="1215" w:hanging="360"/>
      </w:pPr>
      <w:rPr>
        <w:rFonts w:ascii="Symbol" w:hAnsi="Symbol"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nsid w:val="5BEC3FB5"/>
    <w:multiLevelType w:val="hybridMultilevel"/>
    <w:tmpl w:val="74E4D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FCA0D2F"/>
    <w:multiLevelType w:val="hybridMultilevel"/>
    <w:tmpl w:val="FF3C33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2">
    <w:nsid w:val="791F7CF7"/>
    <w:multiLevelType w:val="hybridMultilevel"/>
    <w:tmpl w:val="E6DC2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0"/>
    <w:lvlOverride w:ilvl="0">
      <w:lvl w:ilvl="0">
        <w:numFmt w:val="bullet"/>
        <w:lvlText w:val=""/>
        <w:legacy w:legacy="1" w:legacySpace="0" w:legacyIndent="360"/>
        <w:lvlJc w:val="left"/>
        <w:rPr>
          <w:rFonts w:ascii="Symbol" w:hAnsi="Symbol" w:cs="Times New Roman" w:hint="default"/>
        </w:rPr>
      </w:lvl>
    </w:lvlOverride>
  </w:num>
  <w:num w:numId="5">
    <w:abstractNumId w:val="20"/>
  </w:num>
  <w:num w:numId="6">
    <w:abstractNumId w:val="18"/>
  </w:num>
  <w:num w:numId="7">
    <w:abstractNumId w:val="24"/>
  </w:num>
  <w:num w:numId="8">
    <w:abstractNumId w:val="28"/>
  </w:num>
  <w:num w:numId="9">
    <w:abstractNumId w:val="1"/>
  </w:num>
  <w:num w:numId="10">
    <w:abstractNumId w:val="30"/>
  </w:num>
  <w:num w:numId="11">
    <w:abstractNumId w:val="32"/>
  </w:num>
  <w:num w:numId="12">
    <w:abstractNumId w:val="17"/>
  </w:num>
  <w:num w:numId="13">
    <w:abstractNumId w:val="27"/>
  </w:num>
  <w:num w:numId="14">
    <w:abstractNumId w:val="26"/>
  </w:num>
  <w:num w:numId="15">
    <w:abstractNumId w:val="29"/>
  </w:num>
  <w:num w:numId="16">
    <w:abstractNumId w:val="23"/>
  </w:num>
  <w:num w:numId="17">
    <w:abstractNumId w:val="2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810"/>
    <w:rsid w:val="0000706D"/>
    <w:rsid w:val="0001201A"/>
    <w:rsid w:val="00033510"/>
    <w:rsid w:val="000B0DD0"/>
    <w:rsid w:val="000B3DCF"/>
    <w:rsid w:val="000C5C60"/>
    <w:rsid w:val="00153F4A"/>
    <w:rsid w:val="001A42C9"/>
    <w:rsid w:val="00251847"/>
    <w:rsid w:val="0029332C"/>
    <w:rsid w:val="002A0C18"/>
    <w:rsid w:val="002E2BCE"/>
    <w:rsid w:val="002E32AB"/>
    <w:rsid w:val="002F14CE"/>
    <w:rsid w:val="003020E0"/>
    <w:rsid w:val="003573A0"/>
    <w:rsid w:val="003672AB"/>
    <w:rsid w:val="0040425C"/>
    <w:rsid w:val="00417073"/>
    <w:rsid w:val="00417B32"/>
    <w:rsid w:val="0045569E"/>
    <w:rsid w:val="004D1866"/>
    <w:rsid w:val="00552810"/>
    <w:rsid w:val="005E43B0"/>
    <w:rsid w:val="00612555"/>
    <w:rsid w:val="00612EC9"/>
    <w:rsid w:val="006525B0"/>
    <w:rsid w:val="00674960"/>
    <w:rsid w:val="00681E04"/>
    <w:rsid w:val="006A60AE"/>
    <w:rsid w:val="006C04FD"/>
    <w:rsid w:val="006D2CE1"/>
    <w:rsid w:val="00740D6E"/>
    <w:rsid w:val="00765702"/>
    <w:rsid w:val="00771546"/>
    <w:rsid w:val="007919DB"/>
    <w:rsid w:val="007C1E21"/>
    <w:rsid w:val="00805535"/>
    <w:rsid w:val="00827C5A"/>
    <w:rsid w:val="00827CAF"/>
    <w:rsid w:val="00865EBF"/>
    <w:rsid w:val="0088510C"/>
    <w:rsid w:val="008A7669"/>
    <w:rsid w:val="008B7A33"/>
    <w:rsid w:val="008D5244"/>
    <w:rsid w:val="00911062"/>
    <w:rsid w:val="00921624"/>
    <w:rsid w:val="0094192E"/>
    <w:rsid w:val="00941C97"/>
    <w:rsid w:val="00944DA6"/>
    <w:rsid w:val="00953BDF"/>
    <w:rsid w:val="0096156B"/>
    <w:rsid w:val="00995683"/>
    <w:rsid w:val="009B2AAF"/>
    <w:rsid w:val="009D4D34"/>
    <w:rsid w:val="009E1D8D"/>
    <w:rsid w:val="00A20F7D"/>
    <w:rsid w:val="00A35883"/>
    <w:rsid w:val="00A474E3"/>
    <w:rsid w:val="00A53A57"/>
    <w:rsid w:val="00A6218B"/>
    <w:rsid w:val="00B16E1A"/>
    <w:rsid w:val="00B306D8"/>
    <w:rsid w:val="00B32C27"/>
    <w:rsid w:val="00B514B6"/>
    <w:rsid w:val="00B85941"/>
    <w:rsid w:val="00BB3A07"/>
    <w:rsid w:val="00BC248F"/>
    <w:rsid w:val="00C04787"/>
    <w:rsid w:val="00C11A95"/>
    <w:rsid w:val="00C25AE7"/>
    <w:rsid w:val="00C54E1D"/>
    <w:rsid w:val="00C86CB2"/>
    <w:rsid w:val="00C92643"/>
    <w:rsid w:val="00D33FEE"/>
    <w:rsid w:val="00D90DA2"/>
    <w:rsid w:val="00D97C64"/>
    <w:rsid w:val="00DB0C89"/>
    <w:rsid w:val="00DB3371"/>
    <w:rsid w:val="00E22547"/>
    <w:rsid w:val="00E25326"/>
    <w:rsid w:val="00E269D4"/>
    <w:rsid w:val="00E41ECE"/>
    <w:rsid w:val="00E72267"/>
    <w:rsid w:val="00E846AC"/>
    <w:rsid w:val="00E94745"/>
    <w:rsid w:val="00E96DCB"/>
    <w:rsid w:val="00ED611E"/>
    <w:rsid w:val="00F128C3"/>
    <w:rsid w:val="00F3292C"/>
    <w:rsid w:val="00FA5956"/>
    <w:rsid w:val="00FB05C9"/>
    <w:rsid w:val="00FE2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624"/>
    <w:rPr>
      <w:sz w:val="24"/>
    </w:rPr>
  </w:style>
  <w:style w:type="paragraph" w:styleId="Heading1">
    <w:name w:val="heading 1"/>
    <w:basedOn w:val="Normal"/>
    <w:next w:val="Normal"/>
    <w:qFormat/>
    <w:rsid w:val="00D90DA2"/>
    <w:pPr>
      <w:keepNext/>
      <w:outlineLvl w:val="0"/>
    </w:pPr>
    <w:rPr>
      <w:rFonts w:ascii="Times New Roman" w:eastAsia="Times New Roman" w:hAnsi="Times New Roman"/>
      <w:b/>
      <w:sz w:val="20"/>
    </w:rPr>
  </w:style>
  <w:style w:type="paragraph" w:styleId="Heading3">
    <w:name w:val="heading 3"/>
    <w:basedOn w:val="Normal"/>
    <w:next w:val="Normal"/>
    <w:link w:val="Heading3Char"/>
    <w:uiPriority w:val="9"/>
    <w:semiHidden/>
    <w:unhideWhenUsed/>
    <w:qFormat/>
    <w:rsid w:val="00B16E1A"/>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C25AE7"/>
    <w:pPr>
      <w:spacing w:before="240" w:after="60"/>
      <w:outlineLvl w:val="4"/>
    </w:pPr>
    <w:rPr>
      <w:rFonts w:ascii="Times New Roman" w:eastAsia="Times New Roman" w:hAnsi="Times New Roman"/>
      <w:b/>
      <w:bCs/>
      <w:i/>
      <w:iCs/>
      <w:sz w:val="26"/>
      <w:szCs w:val="26"/>
    </w:rPr>
  </w:style>
  <w:style w:type="paragraph" w:styleId="Heading7">
    <w:name w:val="heading 7"/>
    <w:basedOn w:val="Normal"/>
    <w:next w:val="Normal"/>
    <w:link w:val="Heading7Char"/>
    <w:uiPriority w:val="9"/>
    <w:unhideWhenUsed/>
    <w:qFormat/>
    <w:rsid w:val="00E41ECE"/>
    <w:pPr>
      <w:spacing w:before="240" w:after="60"/>
      <w:outlineLvl w:val="6"/>
    </w:pPr>
    <w:rPr>
      <w:rFonts w:ascii="Calibri" w:eastAsia="Times New Roman" w:hAnsi="Calibri"/>
      <w:szCs w:val="24"/>
    </w:rPr>
  </w:style>
  <w:style w:type="paragraph" w:styleId="Heading9">
    <w:name w:val="heading 9"/>
    <w:basedOn w:val="Normal"/>
    <w:next w:val="Normal"/>
    <w:link w:val="Heading9Char"/>
    <w:uiPriority w:val="9"/>
    <w:unhideWhenUsed/>
    <w:qFormat/>
    <w:rsid w:val="00E41ECE"/>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21624"/>
    <w:pPr>
      <w:tabs>
        <w:tab w:val="center" w:pos="4320"/>
        <w:tab w:val="right" w:pos="8640"/>
      </w:tabs>
    </w:pPr>
  </w:style>
  <w:style w:type="paragraph" w:styleId="Footer">
    <w:name w:val="footer"/>
    <w:basedOn w:val="Normal"/>
    <w:rsid w:val="00921624"/>
    <w:pPr>
      <w:tabs>
        <w:tab w:val="center" w:pos="4320"/>
        <w:tab w:val="right" w:pos="8640"/>
      </w:tabs>
    </w:pPr>
    <w:rPr>
      <w:rFonts w:ascii="Arial" w:hAnsi="Arial"/>
    </w:rPr>
  </w:style>
  <w:style w:type="character" w:styleId="Hyperlink">
    <w:name w:val="Hyperlink"/>
    <w:basedOn w:val="DefaultParagraphFont"/>
    <w:rsid w:val="00921624"/>
    <w:rPr>
      <w:color w:val="0000FF"/>
      <w:u w:val="single"/>
    </w:rPr>
  </w:style>
  <w:style w:type="paragraph" w:styleId="ListBullet">
    <w:name w:val="List Bullet"/>
    <w:basedOn w:val="Normal"/>
    <w:autoRedefine/>
    <w:rsid w:val="0072307A"/>
    <w:pPr>
      <w:ind w:left="7200"/>
      <w:jc w:val="right"/>
    </w:pPr>
    <w:rPr>
      <w:rFonts w:ascii="Arial" w:hAnsi="Arial"/>
      <w:i/>
      <w:sz w:val="14"/>
    </w:rPr>
  </w:style>
  <w:style w:type="character" w:styleId="FollowedHyperlink">
    <w:name w:val="FollowedHyperlink"/>
    <w:basedOn w:val="DefaultParagraphFont"/>
    <w:rsid w:val="00921624"/>
    <w:rPr>
      <w:color w:val="800080"/>
      <w:u w:val="single"/>
    </w:rPr>
  </w:style>
  <w:style w:type="paragraph" w:customStyle="1" w:styleId="Achievement">
    <w:name w:val="Achievement"/>
    <w:basedOn w:val="BodyText"/>
    <w:rsid w:val="00765702"/>
    <w:pPr>
      <w:numPr>
        <w:numId w:val="1"/>
      </w:numPr>
      <w:spacing w:after="60" w:line="220" w:lineRule="atLeast"/>
      <w:jc w:val="both"/>
    </w:pPr>
    <w:rPr>
      <w:rFonts w:ascii="Arial" w:eastAsia="Times New Roman" w:hAnsi="Arial"/>
      <w:spacing w:val="-5"/>
      <w:sz w:val="20"/>
    </w:rPr>
  </w:style>
  <w:style w:type="paragraph" w:customStyle="1" w:styleId="CompanyName">
    <w:name w:val="Company Name"/>
    <w:basedOn w:val="Normal"/>
    <w:next w:val="Normal"/>
    <w:autoRedefine/>
    <w:rsid w:val="00C86CB2"/>
    <w:pPr>
      <w:tabs>
        <w:tab w:val="num" w:pos="720"/>
        <w:tab w:val="left" w:pos="2160"/>
        <w:tab w:val="right" w:pos="6480"/>
      </w:tabs>
      <w:spacing w:before="220" w:after="40" w:line="220" w:lineRule="atLeast"/>
      <w:ind w:left="720" w:right="-360" w:hanging="360"/>
    </w:pPr>
    <w:rPr>
      <w:rFonts w:ascii="Comic Sans MS" w:eastAsia="Times New Roman" w:hAnsi="Comic Sans MS"/>
      <w:szCs w:val="24"/>
    </w:rPr>
  </w:style>
  <w:style w:type="paragraph" w:customStyle="1" w:styleId="JobTitle">
    <w:name w:val="Job Title"/>
    <w:next w:val="Achievement"/>
    <w:rsid w:val="00765702"/>
    <w:pPr>
      <w:spacing w:after="60" w:line="220" w:lineRule="atLeast"/>
    </w:pPr>
    <w:rPr>
      <w:rFonts w:ascii="Arial Black" w:eastAsia="Times New Roman" w:hAnsi="Arial Black"/>
      <w:spacing w:val="-10"/>
    </w:rPr>
  </w:style>
  <w:style w:type="paragraph" w:customStyle="1" w:styleId="SectionTitle">
    <w:name w:val="Section Title"/>
    <w:basedOn w:val="Normal"/>
    <w:next w:val="Normal"/>
    <w:autoRedefine/>
    <w:rsid w:val="00765702"/>
    <w:pPr>
      <w:spacing w:before="220" w:line="220" w:lineRule="atLeast"/>
    </w:pPr>
    <w:rPr>
      <w:rFonts w:ascii="Comic Sans MS" w:eastAsia="Times New Roman" w:hAnsi="Comic Sans MS" w:cs="Arial"/>
      <w:b/>
      <w:spacing w:val="-10"/>
      <w:szCs w:val="24"/>
    </w:rPr>
  </w:style>
  <w:style w:type="paragraph" w:customStyle="1" w:styleId="Objective">
    <w:name w:val="Objective"/>
    <w:basedOn w:val="Normal"/>
    <w:next w:val="BodyText"/>
    <w:rsid w:val="00765702"/>
    <w:pPr>
      <w:spacing w:before="240" w:after="220" w:line="220" w:lineRule="atLeast"/>
    </w:pPr>
    <w:rPr>
      <w:rFonts w:ascii="Arial" w:eastAsia="Times New Roman" w:hAnsi="Arial"/>
      <w:sz w:val="20"/>
    </w:rPr>
  </w:style>
  <w:style w:type="paragraph" w:customStyle="1" w:styleId="SectionSubtitle">
    <w:name w:val="Section Subtitle"/>
    <w:basedOn w:val="SectionTitle"/>
    <w:next w:val="Normal"/>
    <w:rsid w:val="00765702"/>
    <w:rPr>
      <w:b w:val="0"/>
      <w:spacing w:val="0"/>
    </w:rPr>
  </w:style>
  <w:style w:type="paragraph" w:styleId="BodyText">
    <w:name w:val="Body Text"/>
    <w:basedOn w:val="Normal"/>
    <w:rsid w:val="00765702"/>
    <w:pPr>
      <w:spacing w:after="120"/>
    </w:pPr>
  </w:style>
  <w:style w:type="paragraph" w:styleId="BodyTextIndent">
    <w:name w:val="Body Text Indent"/>
    <w:basedOn w:val="Normal"/>
    <w:rsid w:val="00D90DA2"/>
    <w:pPr>
      <w:spacing w:after="120"/>
      <w:ind w:left="360"/>
    </w:pPr>
  </w:style>
  <w:style w:type="table" w:styleId="TableGrid">
    <w:name w:val="Table Grid"/>
    <w:basedOn w:val="TableNormal"/>
    <w:uiPriority w:val="59"/>
    <w:rsid w:val="00D90D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D90DA2"/>
    <w:rPr>
      <w:i/>
      <w:iCs/>
    </w:rPr>
  </w:style>
  <w:style w:type="paragraph" w:styleId="BodyText2">
    <w:name w:val="Body Text 2"/>
    <w:basedOn w:val="Normal"/>
    <w:link w:val="BodyText2Char"/>
    <w:unhideWhenUsed/>
    <w:rsid w:val="00033510"/>
    <w:pPr>
      <w:spacing w:after="120" w:line="480" w:lineRule="auto"/>
    </w:pPr>
  </w:style>
  <w:style w:type="character" w:customStyle="1" w:styleId="BodyText2Char">
    <w:name w:val="Body Text 2 Char"/>
    <w:basedOn w:val="DefaultParagraphFont"/>
    <w:link w:val="BodyText2"/>
    <w:uiPriority w:val="99"/>
    <w:rsid w:val="00033510"/>
    <w:rPr>
      <w:sz w:val="24"/>
    </w:rPr>
  </w:style>
  <w:style w:type="paragraph" w:styleId="BodyText3">
    <w:name w:val="Body Text 3"/>
    <w:basedOn w:val="Normal"/>
    <w:link w:val="BodyText3Char"/>
    <w:uiPriority w:val="99"/>
    <w:semiHidden/>
    <w:unhideWhenUsed/>
    <w:rsid w:val="00033510"/>
    <w:pPr>
      <w:spacing w:after="120"/>
    </w:pPr>
    <w:rPr>
      <w:sz w:val="16"/>
      <w:szCs w:val="16"/>
    </w:rPr>
  </w:style>
  <w:style w:type="character" w:customStyle="1" w:styleId="BodyText3Char">
    <w:name w:val="Body Text 3 Char"/>
    <w:basedOn w:val="DefaultParagraphFont"/>
    <w:link w:val="BodyText3"/>
    <w:uiPriority w:val="99"/>
    <w:semiHidden/>
    <w:rsid w:val="00033510"/>
    <w:rPr>
      <w:sz w:val="16"/>
      <w:szCs w:val="16"/>
    </w:rPr>
  </w:style>
  <w:style w:type="paragraph" w:customStyle="1" w:styleId="bulletedlist">
    <w:name w:val="bulleted list"/>
    <w:basedOn w:val="Normal"/>
    <w:rsid w:val="00033510"/>
    <w:pPr>
      <w:numPr>
        <w:numId w:val="2"/>
      </w:numPr>
      <w:spacing w:before="40" w:after="80" w:line="220" w:lineRule="exact"/>
    </w:pPr>
    <w:rPr>
      <w:rFonts w:ascii="Tahoma" w:eastAsia="Times New Roman" w:hAnsi="Tahoma"/>
      <w:spacing w:val="10"/>
      <w:sz w:val="16"/>
      <w:szCs w:val="16"/>
    </w:rPr>
  </w:style>
  <w:style w:type="paragraph" w:customStyle="1" w:styleId="BodyText1">
    <w:name w:val="Body Text 1"/>
    <w:rsid w:val="00033510"/>
    <w:pPr>
      <w:spacing w:before="240"/>
      <w:ind w:left="360"/>
    </w:pPr>
    <w:rPr>
      <w:rFonts w:ascii="Arial" w:eastAsia="Times New Roman" w:hAnsi="Arial"/>
      <w:sz w:val="22"/>
    </w:rPr>
  </w:style>
  <w:style w:type="character" w:customStyle="1" w:styleId="Heading2Char">
    <w:name w:val="Heading 2 Char"/>
    <w:basedOn w:val="DefaultParagraphFont"/>
    <w:rsid w:val="00033510"/>
    <w:rPr>
      <w:rFonts w:ascii="Arial" w:hAnsi="Arial" w:cs="Arial"/>
      <w:b/>
      <w:i/>
      <w:noProof w:val="0"/>
      <w:color w:val="333399"/>
      <w:sz w:val="32"/>
      <w:szCs w:val="32"/>
      <w:lang w:val="en-US" w:eastAsia="en-US" w:bidi="ar-SA"/>
    </w:rPr>
  </w:style>
  <w:style w:type="paragraph" w:customStyle="1" w:styleId="bulletedlistlastline">
    <w:name w:val="bulleted list last line"/>
    <w:basedOn w:val="bulletedlist"/>
    <w:rsid w:val="00033510"/>
    <w:pPr>
      <w:spacing w:after="240"/>
    </w:pPr>
    <w:rPr>
      <w:szCs w:val="20"/>
    </w:rPr>
  </w:style>
  <w:style w:type="paragraph" w:customStyle="1" w:styleId="ContactInfo">
    <w:name w:val="Contact Info"/>
    <w:rsid w:val="00033510"/>
    <w:pPr>
      <w:pBdr>
        <w:top w:val="single" w:sz="4" w:space="1" w:color="auto"/>
      </w:pBdr>
    </w:pPr>
    <w:rPr>
      <w:rFonts w:ascii="Arial" w:eastAsia="Times New Roman" w:hAnsi="Arial"/>
      <w:i/>
      <w:sz w:val="22"/>
      <w:szCs w:val="22"/>
    </w:rPr>
  </w:style>
  <w:style w:type="character" w:customStyle="1" w:styleId="ContactInfoChar">
    <w:name w:val="Contact Info Char"/>
    <w:basedOn w:val="DefaultParagraphFont"/>
    <w:rsid w:val="00033510"/>
    <w:rPr>
      <w:rFonts w:ascii="Arial" w:hAnsi="Arial"/>
      <w:i/>
      <w:noProof w:val="0"/>
      <w:sz w:val="22"/>
      <w:szCs w:val="22"/>
      <w:lang w:val="en-US" w:eastAsia="en-US" w:bidi="ar-SA"/>
    </w:rPr>
  </w:style>
  <w:style w:type="character" w:customStyle="1" w:styleId="BodyText1Char">
    <w:name w:val="Body Text 1 Char"/>
    <w:basedOn w:val="DefaultParagraphFont"/>
    <w:rsid w:val="00033510"/>
    <w:rPr>
      <w:rFonts w:ascii="Arial" w:hAnsi="Arial"/>
      <w:noProof w:val="0"/>
      <w:sz w:val="22"/>
      <w:lang w:val="en-US" w:eastAsia="en-US" w:bidi="ar-SA"/>
    </w:rPr>
  </w:style>
  <w:style w:type="paragraph" w:customStyle="1" w:styleId="Level1">
    <w:name w:val="Level 1"/>
    <w:basedOn w:val="Normal"/>
    <w:rsid w:val="00A53A57"/>
    <w:pPr>
      <w:widowControl w:val="0"/>
      <w:suppressAutoHyphens/>
    </w:pPr>
    <w:rPr>
      <w:rFonts w:ascii="Times New Roman" w:eastAsia="Times New Roman" w:hAnsi="Times New Roman"/>
      <w:szCs w:val="24"/>
      <w:lang w:eastAsia="ar-SA"/>
    </w:rPr>
  </w:style>
  <w:style w:type="paragraph" w:customStyle="1" w:styleId="Letterhead">
    <w:name w:val="Letterhead"/>
    <w:basedOn w:val="Normal"/>
    <w:rsid w:val="009B2AAF"/>
    <w:pPr>
      <w:autoSpaceDE w:val="0"/>
      <w:autoSpaceDN w:val="0"/>
      <w:spacing w:line="220" w:lineRule="atLeast"/>
    </w:pPr>
    <w:rPr>
      <w:rFonts w:ascii="Arial" w:eastAsia="Times New Roman" w:hAnsi="Arial" w:cs="Arial"/>
      <w:b/>
      <w:bCs/>
      <w:sz w:val="32"/>
      <w:szCs w:val="32"/>
    </w:rPr>
  </w:style>
  <w:style w:type="paragraph" w:customStyle="1" w:styleId="Letterhead2">
    <w:name w:val="Letterhead 2"/>
    <w:basedOn w:val="Normal"/>
    <w:rsid w:val="009B2AAF"/>
    <w:pPr>
      <w:autoSpaceDE w:val="0"/>
      <w:autoSpaceDN w:val="0"/>
      <w:spacing w:before="60" w:line="220" w:lineRule="atLeast"/>
    </w:pPr>
    <w:rPr>
      <w:rFonts w:ascii="Arial" w:eastAsia="Times New Roman" w:hAnsi="Arial" w:cs="Arial"/>
      <w:sz w:val="18"/>
      <w:szCs w:val="18"/>
    </w:rPr>
  </w:style>
  <w:style w:type="character" w:customStyle="1" w:styleId="BulletListChar">
    <w:name w:val="Bullet List Char"/>
    <w:basedOn w:val="DefaultParagraphFont"/>
    <w:link w:val="BulletList"/>
    <w:locked/>
    <w:rsid w:val="009B2AAF"/>
    <w:rPr>
      <w:rFonts w:ascii="Arial" w:eastAsia="Times New Roman" w:hAnsi="Arial" w:cs="Arial"/>
      <w:spacing w:val="-5"/>
    </w:rPr>
  </w:style>
  <w:style w:type="paragraph" w:customStyle="1" w:styleId="BulletList">
    <w:name w:val="Bullet List"/>
    <w:basedOn w:val="BodyText"/>
    <w:link w:val="BulletListChar"/>
    <w:rsid w:val="009B2AAF"/>
    <w:pPr>
      <w:numPr>
        <w:numId w:val="3"/>
      </w:numPr>
      <w:autoSpaceDE w:val="0"/>
      <w:autoSpaceDN w:val="0"/>
      <w:spacing w:after="0" w:line="220" w:lineRule="atLeast"/>
    </w:pPr>
    <w:rPr>
      <w:rFonts w:ascii="Arial" w:eastAsia="Times New Roman" w:hAnsi="Arial" w:cs="Arial"/>
      <w:spacing w:val="-5"/>
      <w:sz w:val="20"/>
    </w:rPr>
  </w:style>
  <w:style w:type="paragraph" w:customStyle="1" w:styleId="Tabs">
    <w:name w:val="Tabs"/>
    <w:basedOn w:val="Normal"/>
    <w:rsid w:val="009B2AAF"/>
    <w:pPr>
      <w:tabs>
        <w:tab w:val="center" w:pos="4320"/>
        <w:tab w:val="right" w:pos="8640"/>
      </w:tabs>
      <w:autoSpaceDE w:val="0"/>
      <w:autoSpaceDN w:val="0"/>
      <w:spacing w:line="220" w:lineRule="atLeast"/>
    </w:pPr>
    <w:rPr>
      <w:rFonts w:ascii="Arial" w:eastAsia="Times New Roman" w:hAnsi="Arial" w:cs="Arial"/>
      <w:b/>
      <w:bCs/>
      <w:sz w:val="20"/>
    </w:rPr>
  </w:style>
  <w:style w:type="paragraph" w:styleId="BalloonText">
    <w:name w:val="Balloon Text"/>
    <w:basedOn w:val="Normal"/>
    <w:link w:val="BalloonTextChar"/>
    <w:uiPriority w:val="99"/>
    <w:semiHidden/>
    <w:unhideWhenUsed/>
    <w:rsid w:val="00417B32"/>
    <w:rPr>
      <w:rFonts w:ascii="Tahoma" w:hAnsi="Tahoma" w:cs="Tahoma"/>
      <w:sz w:val="16"/>
      <w:szCs w:val="16"/>
    </w:rPr>
  </w:style>
  <w:style w:type="character" w:customStyle="1" w:styleId="BalloonTextChar">
    <w:name w:val="Balloon Text Char"/>
    <w:basedOn w:val="DefaultParagraphFont"/>
    <w:link w:val="BalloonText"/>
    <w:uiPriority w:val="99"/>
    <w:semiHidden/>
    <w:rsid w:val="00417B32"/>
    <w:rPr>
      <w:rFonts w:ascii="Tahoma" w:hAnsi="Tahoma" w:cs="Tahoma"/>
      <w:sz w:val="16"/>
      <w:szCs w:val="16"/>
    </w:rPr>
  </w:style>
  <w:style w:type="character" w:customStyle="1" w:styleId="Heading7Char">
    <w:name w:val="Heading 7 Char"/>
    <w:basedOn w:val="DefaultParagraphFont"/>
    <w:link w:val="Heading7"/>
    <w:uiPriority w:val="9"/>
    <w:rsid w:val="00E41ECE"/>
    <w:rPr>
      <w:rFonts w:ascii="Calibri" w:eastAsia="Times New Roman" w:hAnsi="Calibri" w:cs="Times New Roman"/>
      <w:sz w:val="24"/>
      <w:szCs w:val="24"/>
    </w:rPr>
  </w:style>
  <w:style w:type="character" w:customStyle="1" w:styleId="Heading9Char">
    <w:name w:val="Heading 9 Char"/>
    <w:basedOn w:val="DefaultParagraphFont"/>
    <w:link w:val="Heading9"/>
    <w:uiPriority w:val="9"/>
    <w:rsid w:val="00E41ECE"/>
    <w:rPr>
      <w:rFonts w:ascii="Cambria" w:eastAsia="Times New Roman" w:hAnsi="Cambria" w:cs="Times New Roman"/>
      <w:sz w:val="22"/>
      <w:szCs w:val="22"/>
    </w:rPr>
  </w:style>
  <w:style w:type="paragraph" w:styleId="Title">
    <w:name w:val="Title"/>
    <w:basedOn w:val="Normal"/>
    <w:link w:val="TitleChar"/>
    <w:qFormat/>
    <w:rsid w:val="00E41ECE"/>
    <w:pPr>
      <w:widowControl w:val="0"/>
      <w:jc w:val="center"/>
    </w:pPr>
    <w:rPr>
      <w:rFonts w:ascii="Times New Roman" w:eastAsia="Times New Roman" w:hAnsi="Times New Roman"/>
      <w:sz w:val="44"/>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E41ECE"/>
    <w:rPr>
      <w:rFonts w:ascii="Times New Roman" w:eastAsia="Times New Roman" w:hAnsi="Times New Roman"/>
      <w:sz w:val="44"/>
      <w14:shadow w14:blurRad="50800" w14:dist="38100" w14:dir="2700000" w14:sx="100000" w14:sy="100000" w14:kx="0" w14:ky="0" w14:algn="tl">
        <w14:srgbClr w14:val="000000">
          <w14:alpha w14:val="60000"/>
        </w14:srgbClr>
      </w14:shadow>
    </w:rPr>
  </w:style>
  <w:style w:type="paragraph" w:customStyle="1" w:styleId="Institution">
    <w:name w:val="Institution"/>
    <w:basedOn w:val="Normal"/>
    <w:next w:val="Normal"/>
    <w:rsid w:val="00E41ECE"/>
    <w:pPr>
      <w:widowControl w:val="0"/>
      <w:jc w:val="center"/>
    </w:pPr>
    <w:rPr>
      <w:rFonts w:ascii="Times New Roman" w:eastAsia="Times New Roman" w:hAnsi="Times New Roman"/>
      <w:sz w:val="20"/>
    </w:rPr>
  </w:style>
  <w:style w:type="character" w:customStyle="1" w:styleId="yshortcuts">
    <w:name w:val="yshortcuts"/>
    <w:basedOn w:val="DefaultParagraphFont"/>
    <w:rsid w:val="00E41ECE"/>
  </w:style>
  <w:style w:type="paragraph" w:customStyle="1" w:styleId="Education">
    <w:name w:val="Education"/>
    <w:basedOn w:val="Normal"/>
    <w:rsid w:val="00D97C64"/>
    <w:pPr>
      <w:suppressAutoHyphens/>
      <w:ind w:left="252"/>
    </w:pPr>
    <w:rPr>
      <w:rFonts w:ascii="Garamond" w:eastAsia="Times New Roman" w:hAnsi="Garamond" w:cs="Garamond"/>
      <w:b/>
      <w:bCs/>
      <w:sz w:val="20"/>
      <w:lang w:eastAsia="ar-SA"/>
    </w:rPr>
  </w:style>
  <w:style w:type="paragraph" w:styleId="Subtitle">
    <w:name w:val="Subtitle"/>
    <w:basedOn w:val="Normal"/>
    <w:next w:val="BodyText"/>
    <w:link w:val="SubtitleChar"/>
    <w:qFormat/>
    <w:rsid w:val="00D97C64"/>
    <w:pPr>
      <w:tabs>
        <w:tab w:val="left" w:pos="720"/>
      </w:tabs>
      <w:suppressAutoHyphens/>
      <w:spacing w:before="120"/>
      <w:jc w:val="center"/>
    </w:pPr>
    <w:rPr>
      <w:rFonts w:ascii="Times New Roman" w:eastAsia="Times New Roman" w:hAnsi="Times New Roman"/>
      <w:b/>
      <w:bCs/>
      <w:sz w:val="30"/>
      <w:szCs w:val="30"/>
      <w:lang w:eastAsia="ar-SA"/>
    </w:rPr>
  </w:style>
  <w:style w:type="character" w:customStyle="1" w:styleId="SubtitleChar">
    <w:name w:val="Subtitle Char"/>
    <w:basedOn w:val="DefaultParagraphFont"/>
    <w:link w:val="Subtitle"/>
    <w:rsid w:val="00D97C64"/>
    <w:rPr>
      <w:rFonts w:ascii="Times New Roman" w:eastAsia="Times New Roman" w:hAnsi="Times New Roman"/>
      <w:b/>
      <w:bCs/>
      <w:sz w:val="30"/>
      <w:szCs w:val="30"/>
      <w:lang w:eastAsia="ar-SA"/>
    </w:rPr>
  </w:style>
  <w:style w:type="character" w:customStyle="1" w:styleId="Heading3Char">
    <w:name w:val="Heading 3 Char"/>
    <w:basedOn w:val="DefaultParagraphFont"/>
    <w:link w:val="Heading3"/>
    <w:uiPriority w:val="9"/>
    <w:semiHidden/>
    <w:rsid w:val="00B16E1A"/>
    <w:rPr>
      <w:rFonts w:ascii="Cambria" w:eastAsia="Times New Roman" w:hAnsi="Cambria" w:cs="Times New Roman"/>
      <w:b/>
      <w:bCs/>
      <w:sz w:val="26"/>
      <w:szCs w:val="26"/>
    </w:rPr>
  </w:style>
  <w:style w:type="paragraph" w:styleId="NormalWeb">
    <w:name w:val="Normal (Web)"/>
    <w:basedOn w:val="Normal"/>
    <w:unhideWhenUsed/>
    <w:rsid w:val="00941C97"/>
    <w:pPr>
      <w:spacing w:before="100" w:beforeAutospacing="1" w:after="100" w:afterAutospacing="1"/>
    </w:pPr>
    <w:rPr>
      <w:rFonts w:ascii="Times New Roman" w:eastAsia="Times New Roman" w:hAnsi="Times New Roman"/>
      <w:szCs w:val="24"/>
    </w:rPr>
  </w:style>
  <w:style w:type="paragraph" w:styleId="ListParagraph">
    <w:name w:val="List Paragraph"/>
    <w:basedOn w:val="Normal"/>
    <w:uiPriority w:val="34"/>
    <w:qFormat/>
    <w:rsid w:val="000C5C60"/>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3573A0"/>
  </w:style>
  <w:style w:type="character" w:customStyle="1" w:styleId="Heading5Char">
    <w:name w:val="Heading 5 Char"/>
    <w:basedOn w:val="DefaultParagraphFont"/>
    <w:link w:val="Heading5"/>
    <w:rsid w:val="00C25AE7"/>
    <w:rPr>
      <w:rFonts w:ascii="Times New Roman" w:eastAsia="Times New Roman" w:hAnsi="Times New Roman"/>
      <w:b/>
      <w:bCs/>
      <w:i/>
      <w:iCs/>
      <w:sz w:val="26"/>
      <w:szCs w:val="26"/>
    </w:rPr>
  </w:style>
  <w:style w:type="character" w:customStyle="1" w:styleId="EmailStyle63">
    <w:name w:val="EmailStyle63"/>
    <w:basedOn w:val="DefaultParagraphFont"/>
    <w:semiHidden/>
    <w:rsid w:val="00C25AE7"/>
    <w:rPr>
      <w:rFonts w:ascii="Arial" w:hAnsi="Arial" w:cs="Arial"/>
      <w:color w:val="auto"/>
      <w:sz w:val="20"/>
      <w:szCs w:val="20"/>
    </w:rPr>
  </w:style>
  <w:style w:type="character" w:styleId="Strong">
    <w:name w:val="Strong"/>
    <w:basedOn w:val="DefaultParagraphFont"/>
    <w:qFormat/>
    <w:rsid w:val="00C25A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624"/>
    <w:rPr>
      <w:sz w:val="24"/>
    </w:rPr>
  </w:style>
  <w:style w:type="paragraph" w:styleId="Heading1">
    <w:name w:val="heading 1"/>
    <w:basedOn w:val="Normal"/>
    <w:next w:val="Normal"/>
    <w:qFormat/>
    <w:rsid w:val="00D90DA2"/>
    <w:pPr>
      <w:keepNext/>
      <w:outlineLvl w:val="0"/>
    </w:pPr>
    <w:rPr>
      <w:rFonts w:ascii="Times New Roman" w:eastAsia="Times New Roman" w:hAnsi="Times New Roman"/>
      <w:b/>
      <w:sz w:val="20"/>
    </w:rPr>
  </w:style>
  <w:style w:type="paragraph" w:styleId="Heading3">
    <w:name w:val="heading 3"/>
    <w:basedOn w:val="Normal"/>
    <w:next w:val="Normal"/>
    <w:link w:val="Heading3Char"/>
    <w:uiPriority w:val="9"/>
    <w:semiHidden/>
    <w:unhideWhenUsed/>
    <w:qFormat/>
    <w:rsid w:val="00B16E1A"/>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C25AE7"/>
    <w:pPr>
      <w:spacing w:before="240" w:after="60"/>
      <w:outlineLvl w:val="4"/>
    </w:pPr>
    <w:rPr>
      <w:rFonts w:ascii="Times New Roman" w:eastAsia="Times New Roman" w:hAnsi="Times New Roman"/>
      <w:b/>
      <w:bCs/>
      <w:i/>
      <w:iCs/>
      <w:sz w:val="26"/>
      <w:szCs w:val="26"/>
    </w:rPr>
  </w:style>
  <w:style w:type="paragraph" w:styleId="Heading7">
    <w:name w:val="heading 7"/>
    <w:basedOn w:val="Normal"/>
    <w:next w:val="Normal"/>
    <w:link w:val="Heading7Char"/>
    <w:uiPriority w:val="9"/>
    <w:unhideWhenUsed/>
    <w:qFormat/>
    <w:rsid w:val="00E41ECE"/>
    <w:pPr>
      <w:spacing w:before="240" w:after="60"/>
      <w:outlineLvl w:val="6"/>
    </w:pPr>
    <w:rPr>
      <w:rFonts w:ascii="Calibri" w:eastAsia="Times New Roman" w:hAnsi="Calibri"/>
      <w:szCs w:val="24"/>
    </w:rPr>
  </w:style>
  <w:style w:type="paragraph" w:styleId="Heading9">
    <w:name w:val="heading 9"/>
    <w:basedOn w:val="Normal"/>
    <w:next w:val="Normal"/>
    <w:link w:val="Heading9Char"/>
    <w:uiPriority w:val="9"/>
    <w:unhideWhenUsed/>
    <w:qFormat/>
    <w:rsid w:val="00E41ECE"/>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21624"/>
    <w:pPr>
      <w:tabs>
        <w:tab w:val="center" w:pos="4320"/>
        <w:tab w:val="right" w:pos="8640"/>
      </w:tabs>
    </w:pPr>
  </w:style>
  <w:style w:type="paragraph" w:styleId="Footer">
    <w:name w:val="footer"/>
    <w:basedOn w:val="Normal"/>
    <w:rsid w:val="00921624"/>
    <w:pPr>
      <w:tabs>
        <w:tab w:val="center" w:pos="4320"/>
        <w:tab w:val="right" w:pos="8640"/>
      </w:tabs>
    </w:pPr>
    <w:rPr>
      <w:rFonts w:ascii="Arial" w:hAnsi="Arial"/>
    </w:rPr>
  </w:style>
  <w:style w:type="character" w:styleId="Hyperlink">
    <w:name w:val="Hyperlink"/>
    <w:basedOn w:val="DefaultParagraphFont"/>
    <w:rsid w:val="00921624"/>
    <w:rPr>
      <w:color w:val="0000FF"/>
      <w:u w:val="single"/>
    </w:rPr>
  </w:style>
  <w:style w:type="paragraph" w:styleId="ListBullet">
    <w:name w:val="List Bullet"/>
    <w:basedOn w:val="Normal"/>
    <w:autoRedefine/>
    <w:rsid w:val="0072307A"/>
    <w:pPr>
      <w:ind w:left="7200"/>
      <w:jc w:val="right"/>
    </w:pPr>
    <w:rPr>
      <w:rFonts w:ascii="Arial" w:hAnsi="Arial"/>
      <w:i/>
      <w:sz w:val="14"/>
    </w:rPr>
  </w:style>
  <w:style w:type="character" w:styleId="FollowedHyperlink">
    <w:name w:val="FollowedHyperlink"/>
    <w:basedOn w:val="DefaultParagraphFont"/>
    <w:rsid w:val="00921624"/>
    <w:rPr>
      <w:color w:val="800080"/>
      <w:u w:val="single"/>
    </w:rPr>
  </w:style>
  <w:style w:type="paragraph" w:customStyle="1" w:styleId="Achievement">
    <w:name w:val="Achievement"/>
    <w:basedOn w:val="BodyText"/>
    <w:rsid w:val="00765702"/>
    <w:pPr>
      <w:numPr>
        <w:numId w:val="1"/>
      </w:numPr>
      <w:spacing w:after="60" w:line="220" w:lineRule="atLeast"/>
      <w:jc w:val="both"/>
    </w:pPr>
    <w:rPr>
      <w:rFonts w:ascii="Arial" w:eastAsia="Times New Roman" w:hAnsi="Arial"/>
      <w:spacing w:val="-5"/>
      <w:sz w:val="20"/>
    </w:rPr>
  </w:style>
  <w:style w:type="paragraph" w:customStyle="1" w:styleId="CompanyName">
    <w:name w:val="Company Name"/>
    <w:basedOn w:val="Normal"/>
    <w:next w:val="Normal"/>
    <w:autoRedefine/>
    <w:rsid w:val="00C86CB2"/>
    <w:pPr>
      <w:tabs>
        <w:tab w:val="num" w:pos="720"/>
        <w:tab w:val="left" w:pos="2160"/>
        <w:tab w:val="right" w:pos="6480"/>
      </w:tabs>
      <w:spacing w:before="220" w:after="40" w:line="220" w:lineRule="atLeast"/>
      <w:ind w:left="720" w:right="-360" w:hanging="360"/>
    </w:pPr>
    <w:rPr>
      <w:rFonts w:ascii="Comic Sans MS" w:eastAsia="Times New Roman" w:hAnsi="Comic Sans MS"/>
      <w:szCs w:val="24"/>
    </w:rPr>
  </w:style>
  <w:style w:type="paragraph" w:customStyle="1" w:styleId="JobTitle">
    <w:name w:val="Job Title"/>
    <w:next w:val="Achievement"/>
    <w:rsid w:val="00765702"/>
    <w:pPr>
      <w:spacing w:after="60" w:line="220" w:lineRule="atLeast"/>
    </w:pPr>
    <w:rPr>
      <w:rFonts w:ascii="Arial Black" w:eastAsia="Times New Roman" w:hAnsi="Arial Black"/>
      <w:spacing w:val="-10"/>
    </w:rPr>
  </w:style>
  <w:style w:type="paragraph" w:customStyle="1" w:styleId="SectionTitle">
    <w:name w:val="Section Title"/>
    <w:basedOn w:val="Normal"/>
    <w:next w:val="Normal"/>
    <w:autoRedefine/>
    <w:rsid w:val="00765702"/>
    <w:pPr>
      <w:spacing w:before="220" w:line="220" w:lineRule="atLeast"/>
    </w:pPr>
    <w:rPr>
      <w:rFonts w:ascii="Comic Sans MS" w:eastAsia="Times New Roman" w:hAnsi="Comic Sans MS" w:cs="Arial"/>
      <w:b/>
      <w:spacing w:val="-10"/>
      <w:szCs w:val="24"/>
    </w:rPr>
  </w:style>
  <w:style w:type="paragraph" w:customStyle="1" w:styleId="Objective">
    <w:name w:val="Objective"/>
    <w:basedOn w:val="Normal"/>
    <w:next w:val="BodyText"/>
    <w:rsid w:val="00765702"/>
    <w:pPr>
      <w:spacing w:before="240" w:after="220" w:line="220" w:lineRule="atLeast"/>
    </w:pPr>
    <w:rPr>
      <w:rFonts w:ascii="Arial" w:eastAsia="Times New Roman" w:hAnsi="Arial"/>
      <w:sz w:val="20"/>
    </w:rPr>
  </w:style>
  <w:style w:type="paragraph" w:customStyle="1" w:styleId="SectionSubtitle">
    <w:name w:val="Section Subtitle"/>
    <w:basedOn w:val="SectionTitle"/>
    <w:next w:val="Normal"/>
    <w:rsid w:val="00765702"/>
    <w:rPr>
      <w:b w:val="0"/>
      <w:spacing w:val="0"/>
    </w:rPr>
  </w:style>
  <w:style w:type="paragraph" w:styleId="BodyText">
    <w:name w:val="Body Text"/>
    <w:basedOn w:val="Normal"/>
    <w:rsid w:val="00765702"/>
    <w:pPr>
      <w:spacing w:after="120"/>
    </w:pPr>
  </w:style>
  <w:style w:type="paragraph" w:styleId="BodyTextIndent">
    <w:name w:val="Body Text Indent"/>
    <w:basedOn w:val="Normal"/>
    <w:rsid w:val="00D90DA2"/>
    <w:pPr>
      <w:spacing w:after="120"/>
      <w:ind w:left="360"/>
    </w:pPr>
  </w:style>
  <w:style w:type="table" w:styleId="TableGrid">
    <w:name w:val="Table Grid"/>
    <w:basedOn w:val="TableNormal"/>
    <w:uiPriority w:val="59"/>
    <w:rsid w:val="00D90D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D90DA2"/>
    <w:rPr>
      <w:i/>
      <w:iCs/>
    </w:rPr>
  </w:style>
  <w:style w:type="paragraph" w:styleId="BodyText2">
    <w:name w:val="Body Text 2"/>
    <w:basedOn w:val="Normal"/>
    <w:link w:val="BodyText2Char"/>
    <w:unhideWhenUsed/>
    <w:rsid w:val="00033510"/>
    <w:pPr>
      <w:spacing w:after="120" w:line="480" w:lineRule="auto"/>
    </w:pPr>
  </w:style>
  <w:style w:type="character" w:customStyle="1" w:styleId="BodyText2Char">
    <w:name w:val="Body Text 2 Char"/>
    <w:basedOn w:val="DefaultParagraphFont"/>
    <w:link w:val="BodyText2"/>
    <w:uiPriority w:val="99"/>
    <w:rsid w:val="00033510"/>
    <w:rPr>
      <w:sz w:val="24"/>
    </w:rPr>
  </w:style>
  <w:style w:type="paragraph" w:styleId="BodyText3">
    <w:name w:val="Body Text 3"/>
    <w:basedOn w:val="Normal"/>
    <w:link w:val="BodyText3Char"/>
    <w:uiPriority w:val="99"/>
    <w:semiHidden/>
    <w:unhideWhenUsed/>
    <w:rsid w:val="00033510"/>
    <w:pPr>
      <w:spacing w:after="120"/>
    </w:pPr>
    <w:rPr>
      <w:sz w:val="16"/>
      <w:szCs w:val="16"/>
    </w:rPr>
  </w:style>
  <w:style w:type="character" w:customStyle="1" w:styleId="BodyText3Char">
    <w:name w:val="Body Text 3 Char"/>
    <w:basedOn w:val="DefaultParagraphFont"/>
    <w:link w:val="BodyText3"/>
    <w:uiPriority w:val="99"/>
    <w:semiHidden/>
    <w:rsid w:val="00033510"/>
    <w:rPr>
      <w:sz w:val="16"/>
      <w:szCs w:val="16"/>
    </w:rPr>
  </w:style>
  <w:style w:type="paragraph" w:customStyle="1" w:styleId="bulletedlist">
    <w:name w:val="bulleted list"/>
    <w:basedOn w:val="Normal"/>
    <w:rsid w:val="00033510"/>
    <w:pPr>
      <w:numPr>
        <w:numId w:val="2"/>
      </w:numPr>
      <w:spacing w:before="40" w:after="80" w:line="220" w:lineRule="exact"/>
    </w:pPr>
    <w:rPr>
      <w:rFonts w:ascii="Tahoma" w:eastAsia="Times New Roman" w:hAnsi="Tahoma"/>
      <w:spacing w:val="10"/>
      <w:sz w:val="16"/>
      <w:szCs w:val="16"/>
    </w:rPr>
  </w:style>
  <w:style w:type="paragraph" w:customStyle="1" w:styleId="BodyText1">
    <w:name w:val="Body Text 1"/>
    <w:rsid w:val="00033510"/>
    <w:pPr>
      <w:spacing w:before="240"/>
      <w:ind w:left="360"/>
    </w:pPr>
    <w:rPr>
      <w:rFonts w:ascii="Arial" w:eastAsia="Times New Roman" w:hAnsi="Arial"/>
      <w:sz w:val="22"/>
    </w:rPr>
  </w:style>
  <w:style w:type="character" w:customStyle="1" w:styleId="Heading2Char">
    <w:name w:val="Heading 2 Char"/>
    <w:basedOn w:val="DefaultParagraphFont"/>
    <w:rsid w:val="00033510"/>
    <w:rPr>
      <w:rFonts w:ascii="Arial" w:hAnsi="Arial" w:cs="Arial"/>
      <w:b/>
      <w:i/>
      <w:noProof w:val="0"/>
      <w:color w:val="333399"/>
      <w:sz w:val="32"/>
      <w:szCs w:val="32"/>
      <w:lang w:val="en-US" w:eastAsia="en-US" w:bidi="ar-SA"/>
    </w:rPr>
  </w:style>
  <w:style w:type="paragraph" w:customStyle="1" w:styleId="bulletedlistlastline">
    <w:name w:val="bulleted list last line"/>
    <w:basedOn w:val="bulletedlist"/>
    <w:rsid w:val="00033510"/>
    <w:pPr>
      <w:spacing w:after="240"/>
    </w:pPr>
    <w:rPr>
      <w:szCs w:val="20"/>
    </w:rPr>
  </w:style>
  <w:style w:type="paragraph" w:customStyle="1" w:styleId="ContactInfo">
    <w:name w:val="Contact Info"/>
    <w:rsid w:val="00033510"/>
    <w:pPr>
      <w:pBdr>
        <w:top w:val="single" w:sz="4" w:space="1" w:color="auto"/>
      </w:pBdr>
    </w:pPr>
    <w:rPr>
      <w:rFonts w:ascii="Arial" w:eastAsia="Times New Roman" w:hAnsi="Arial"/>
      <w:i/>
      <w:sz w:val="22"/>
      <w:szCs w:val="22"/>
    </w:rPr>
  </w:style>
  <w:style w:type="character" w:customStyle="1" w:styleId="ContactInfoChar">
    <w:name w:val="Contact Info Char"/>
    <w:basedOn w:val="DefaultParagraphFont"/>
    <w:rsid w:val="00033510"/>
    <w:rPr>
      <w:rFonts w:ascii="Arial" w:hAnsi="Arial"/>
      <w:i/>
      <w:noProof w:val="0"/>
      <w:sz w:val="22"/>
      <w:szCs w:val="22"/>
      <w:lang w:val="en-US" w:eastAsia="en-US" w:bidi="ar-SA"/>
    </w:rPr>
  </w:style>
  <w:style w:type="character" w:customStyle="1" w:styleId="BodyText1Char">
    <w:name w:val="Body Text 1 Char"/>
    <w:basedOn w:val="DefaultParagraphFont"/>
    <w:rsid w:val="00033510"/>
    <w:rPr>
      <w:rFonts w:ascii="Arial" w:hAnsi="Arial"/>
      <w:noProof w:val="0"/>
      <w:sz w:val="22"/>
      <w:lang w:val="en-US" w:eastAsia="en-US" w:bidi="ar-SA"/>
    </w:rPr>
  </w:style>
  <w:style w:type="paragraph" w:customStyle="1" w:styleId="Level1">
    <w:name w:val="Level 1"/>
    <w:basedOn w:val="Normal"/>
    <w:rsid w:val="00A53A57"/>
    <w:pPr>
      <w:widowControl w:val="0"/>
      <w:suppressAutoHyphens/>
    </w:pPr>
    <w:rPr>
      <w:rFonts w:ascii="Times New Roman" w:eastAsia="Times New Roman" w:hAnsi="Times New Roman"/>
      <w:szCs w:val="24"/>
      <w:lang w:eastAsia="ar-SA"/>
    </w:rPr>
  </w:style>
  <w:style w:type="paragraph" w:customStyle="1" w:styleId="Letterhead">
    <w:name w:val="Letterhead"/>
    <w:basedOn w:val="Normal"/>
    <w:rsid w:val="009B2AAF"/>
    <w:pPr>
      <w:autoSpaceDE w:val="0"/>
      <w:autoSpaceDN w:val="0"/>
      <w:spacing w:line="220" w:lineRule="atLeast"/>
    </w:pPr>
    <w:rPr>
      <w:rFonts w:ascii="Arial" w:eastAsia="Times New Roman" w:hAnsi="Arial" w:cs="Arial"/>
      <w:b/>
      <w:bCs/>
      <w:sz w:val="32"/>
      <w:szCs w:val="32"/>
    </w:rPr>
  </w:style>
  <w:style w:type="paragraph" w:customStyle="1" w:styleId="Letterhead2">
    <w:name w:val="Letterhead 2"/>
    <w:basedOn w:val="Normal"/>
    <w:rsid w:val="009B2AAF"/>
    <w:pPr>
      <w:autoSpaceDE w:val="0"/>
      <w:autoSpaceDN w:val="0"/>
      <w:spacing w:before="60" w:line="220" w:lineRule="atLeast"/>
    </w:pPr>
    <w:rPr>
      <w:rFonts w:ascii="Arial" w:eastAsia="Times New Roman" w:hAnsi="Arial" w:cs="Arial"/>
      <w:sz w:val="18"/>
      <w:szCs w:val="18"/>
    </w:rPr>
  </w:style>
  <w:style w:type="character" w:customStyle="1" w:styleId="BulletListChar">
    <w:name w:val="Bullet List Char"/>
    <w:basedOn w:val="DefaultParagraphFont"/>
    <w:link w:val="BulletList"/>
    <w:locked/>
    <w:rsid w:val="009B2AAF"/>
    <w:rPr>
      <w:rFonts w:ascii="Arial" w:eastAsia="Times New Roman" w:hAnsi="Arial" w:cs="Arial"/>
      <w:spacing w:val="-5"/>
    </w:rPr>
  </w:style>
  <w:style w:type="paragraph" w:customStyle="1" w:styleId="BulletList">
    <w:name w:val="Bullet List"/>
    <w:basedOn w:val="BodyText"/>
    <w:link w:val="BulletListChar"/>
    <w:rsid w:val="009B2AAF"/>
    <w:pPr>
      <w:numPr>
        <w:numId w:val="3"/>
      </w:numPr>
      <w:autoSpaceDE w:val="0"/>
      <w:autoSpaceDN w:val="0"/>
      <w:spacing w:after="0" w:line="220" w:lineRule="atLeast"/>
    </w:pPr>
    <w:rPr>
      <w:rFonts w:ascii="Arial" w:eastAsia="Times New Roman" w:hAnsi="Arial" w:cs="Arial"/>
      <w:spacing w:val="-5"/>
      <w:sz w:val="20"/>
    </w:rPr>
  </w:style>
  <w:style w:type="paragraph" w:customStyle="1" w:styleId="Tabs">
    <w:name w:val="Tabs"/>
    <w:basedOn w:val="Normal"/>
    <w:rsid w:val="009B2AAF"/>
    <w:pPr>
      <w:tabs>
        <w:tab w:val="center" w:pos="4320"/>
        <w:tab w:val="right" w:pos="8640"/>
      </w:tabs>
      <w:autoSpaceDE w:val="0"/>
      <w:autoSpaceDN w:val="0"/>
      <w:spacing w:line="220" w:lineRule="atLeast"/>
    </w:pPr>
    <w:rPr>
      <w:rFonts w:ascii="Arial" w:eastAsia="Times New Roman" w:hAnsi="Arial" w:cs="Arial"/>
      <w:b/>
      <w:bCs/>
      <w:sz w:val="20"/>
    </w:rPr>
  </w:style>
  <w:style w:type="paragraph" w:styleId="BalloonText">
    <w:name w:val="Balloon Text"/>
    <w:basedOn w:val="Normal"/>
    <w:link w:val="BalloonTextChar"/>
    <w:uiPriority w:val="99"/>
    <w:semiHidden/>
    <w:unhideWhenUsed/>
    <w:rsid w:val="00417B32"/>
    <w:rPr>
      <w:rFonts w:ascii="Tahoma" w:hAnsi="Tahoma" w:cs="Tahoma"/>
      <w:sz w:val="16"/>
      <w:szCs w:val="16"/>
    </w:rPr>
  </w:style>
  <w:style w:type="character" w:customStyle="1" w:styleId="BalloonTextChar">
    <w:name w:val="Balloon Text Char"/>
    <w:basedOn w:val="DefaultParagraphFont"/>
    <w:link w:val="BalloonText"/>
    <w:uiPriority w:val="99"/>
    <w:semiHidden/>
    <w:rsid w:val="00417B32"/>
    <w:rPr>
      <w:rFonts w:ascii="Tahoma" w:hAnsi="Tahoma" w:cs="Tahoma"/>
      <w:sz w:val="16"/>
      <w:szCs w:val="16"/>
    </w:rPr>
  </w:style>
  <w:style w:type="character" w:customStyle="1" w:styleId="Heading7Char">
    <w:name w:val="Heading 7 Char"/>
    <w:basedOn w:val="DefaultParagraphFont"/>
    <w:link w:val="Heading7"/>
    <w:uiPriority w:val="9"/>
    <w:rsid w:val="00E41ECE"/>
    <w:rPr>
      <w:rFonts w:ascii="Calibri" w:eastAsia="Times New Roman" w:hAnsi="Calibri" w:cs="Times New Roman"/>
      <w:sz w:val="24"/>
      <w:szCs w:val="24"/>
    </w:rPr>
  </w:style>
  <w:style w:type="character" w:customStyle="1" w:styleId="Heading9Char">
    <w:name w:val="Heading 9 Char"/>
    <w:basedOn w:val="DefaultParagraphFont"/>
    <w:link w:val="Heading9"/>
    <w:uiPriority w:val="9"/>
    <w:rsid w:val="00E41ECE"/>
    <w:rPr>
      <w:rFonts w:ascii="Cambria" w:eastAsia="Times New Roman" w:hAnsi="Cambria" w:cs="Times New Roman"/>
      <w:sz w:val="22"/>
      <w:szCs w:val="22"/>
    </w:rPr>
  </w:style>
  <w:style w:type="paragraph" w:styleId="Title">
    <w:name w:val="Title"/>
    <w:basedOn w:val="Normal"/>
    <w:link w:val="TitleChar"/>
    <w:qFormat/>
    <w:rsid w:val="00E41ECE"/>
    <w:pPr>
      <w:widowControl w:val="0"/>
      <w:jc w:val="center"/>
    </w:pPr>
    <w:rPr>
      <w:rFonts w:ascii="Times New Roman" w:eastAsia="Times New Roman" w:hAnsi="Times New Roman"/>
      <w:sz w:val="44"/>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E41ECE"/>
    <w:rPr>
      <w:rFonts w:ascii="Times New Roman" w:eastAsia="Times New Roman" w:hAnsi="Times New Roman"/>
      <w:sz w:val="44"/>
      <w14:shadow w14:blurRad="50800" w14:dist="38100" w14:dir="2700000" w14:sx="100000" w14:sy="100000" w14:kx="0" w14:ky="0" w14:algn="tl">
        <w14:srgbClr w14:val="000000">
          <w14:alpha w14:val="60000"/>
        </w14:srgbClr>
      </w14:shadow>
    </w:rPr>
  </w:style>
  <w:style w:type="paragraph" w:customStyle="1" w:styleId="Institution">
    <w:name w:val="Institution"/>
    <w:basedOn w:val="Normal"/>
    <w:next w:val="Normal"/>
    <w:rsid w:val="00E41ECE"/>
    <w:pPr>
      <w:widowControl w:val="0"/>
      <w:jc w:val="center"/>
    </w:pPr>
    <w:rPr>
      <w:rFonts w:ascii="Times New Roman" w:eastAsia="Times New Roman" w:hAnsi="Times New Roman"/>
      <w:sz w:val="20"/>
    </w:rPr>
  </w:style>
  <w:style w:type="character" w:customStyle="1" w:styleId="yshortcuts">
    <w:name w:val="yshortcuts"/>
    <w:basedOn w:val="DefaultParagraphFont"/>
    <w:rsid w:val="00E41ECE"/>
  </w:style>
  <w:style w:type="paragraph" w:customStyle="1" w:styleId="Education">
    <w:name w:val="Education"/>
    <w:basedOn w:val="Normal"/>
    <w:rsid w:val="00D97C64"/>
    <w:pPr>
      <w:suppressAutoHyphens/>
      <w:ind w:left="252"/>
    </w:pPr>
    <w:rPr>
      <w:rFonts w:ascii="Garamond" w:eastAsia="Times New Roman" w:hAnsi="Garamond" w:cs="Garamond"/>
      <w:b/>
      <w:bCs/>
      <w:sz w:val="20"/>
      <w:lang w:eastAsia="ar-SA"/>
    </w:rPr>
  </w:style>
  <w:style w:type="paragraph" w:styleId="Subtitle">
    <w:name w:val="Subtitle"/>
    <w:basedOn w:val="Normal"/>
    <w:next w:val="BodyText"/>
    <w:link w:val="SubtitleChar"/>
    <w:qFormat/>
    <w:rsid w:val="00D97C64"/>
    <w:pPr>
      <w:tabs>
        <w:tab w:val="left" w:pos="720"/>
      </w:tabs>
      <w:suppressAutoHyphens/>
      <w:spacing w:before="120"/>
      <w:jc w:val="center"/>
    </w:pPr>
    <w:rPr>
      <w:rFonts w:ascii="Times New Roman" w:eastAsia="Times New Roman" w:hAnsi="Times New Roman"/>
      <w:b/>
      <w:bCs/>
      <w:sz w:val="30"/>
      <w:szCs w:val="30"/>
      <w:lang w:eastAsia="ar-SA"/>
    </w:rPr>
  </w:style>
  <w:style w:type="character" w:customStyle="1" w:styleId="SubtitleChar">
    <w:name w:val="Subtitle Char"/>
    <w:basedOn w:val="DefaultParagraphFont"/>
    <w:link w:val="Subtitle"/>
    <w:rsid w:val="00D97C64"/>
    <w:rPr>
      <w:rFonts w:ascii="Times New Roman" w:eastAsia="Times New Roman" w:hAnsi="Times New Roman"/>
      <w:b/>
      <w:bCs/>
      <w:sz w:val="30"/>
      <w:szCs w:val="30"/>
      <w:lang w:eastAsia="ar-SA"/>
    </w:rPr>
  </w:style>
  <w:style w:type="character" w:customStyle="1" w:styleId="Heading3Char">
    <w:name w:val="Heading 3 Char"/>
    <w:basedOn w:val="DefaultParagraphFont"/>
    <w:link w:val="Heading3"/>
    <w:uiPriority w:val="9"/>
    <w:semiHidden/>
    <w:rsid w:val="00B16E1A"/>
    <w:rPr>
      <w:rFonts w:ascii="Cambria" w:eastAsia="Times New Roman" w:hAnsi="Cambria" w:cs="Times New Roman"/>
      <w:b/>
      <w:bCs/>
      <w:sz w:val="26"/>
      <w:szCs w:val="26"/>
    </w:rPr>
  </w:style>
  <w:style w:type="paragraph" w:styleId="NormalWeb">
    <w:name w:val="Normal (Web)"/>
    <w:basedOn w:val="Normal"/>
    <w:unhideWhenUsed/>
    <w:rsid w:val="00941C97"/>
    <w:pPr>
      <w:spacing w:before="100" w:beforeAutospacing="1" w:after="100" w:afterAutospacing="1"/>
    </w:pPr>
    <w:rPr>
      <w:rFonts w:ascii="Times New Roman" w:eastAsia="Times New Roman" w:hAnsi="Times New Roman"/>
      <w:szCs w:val="24"/>
    </w:rPr>
  </w:style>
  <w:style w:type="paragraph" w:styleId="ListParagraph">
    <w:name w:val="List Paragraph"/>
    <w:basedOn w:val="Normal"/>
    <w:uiPriority w:val="34"/>
    <w:qFormat/>
    <w:rsid w:val="000C5C60"/>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3573A0"/>
  </w:style>
  <w:style w:type="character" w:customStyle="1" w:styleId="Heading5Char">
    <w:name w:val="Heading 5 Char"/>
    <w:basedOn w:val="DefaultParagraphFont"/>
    <w:link w:val="Heading5"/>
    <w:rsid w:val="00C25AE7"/>
    <w:rPr>
      <w:rFonts w:ascii="Times New Roman" w:eastAsia="Times New Roman" w:hAnsi="Times New Roman"/>
      <w:b/>
      <w:bCs/>
      <w:i/>
      <w:iCs/>
      <w:sz w:val="26"/>
      <w:szCs w:val="26"/>
    </w:rPr>
  </w:style>
  <w:style w:type="character" w:customStyle="1" w:styleId="EmailStyle63">
    <w:name w:val="EmailStyle63"/>
    <w:basedOn w:val="DefaultParagraphFont"/>
    <w:semiHidden/>
    <w:rsid w:val="00C25AE7"/>
    <w:rPr>
      <w:rFonts w:ascii="Arial" w:hAnsi="Arial" w:cs="Arial"/>
      <w:color w:val="auto"/>
      <w:sz w:val="20"/>
      <w:szCs w:val="20"/>
    </w:rPr>
  </w:style>
  <w:style w:type="character" w:styleId="Strong">
    <w:name w:val="Strong"/>
    <w:basedOn w:val="DefaultParagraphFont"/>
    <w:qFormat/>
    <w:rsid w:val="00C25A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462597">
      <w:bodyDiv w:val="1"/>
      <w:marLeft w:val="0"/>
      <w:marRight w:val="0"/>
      <w:marTop w:val="0"/>
      <w:marBottom w:val="0"/>
      <w:divBdr>
        <w:top w:val="none" w:sz="0" w:space="0" w:color="auto"/>
        <w:left w:val="none" w:sz="0" w:space="0" w:color="auto"/>
        <w:bottom w:val="none" w:sz="0" w:space="0" w:color="auto"/>
        <w:right w:val="none" w:sz="0" w:space="0" w:color="auto"/>
      </w:divBdr>
    </w:div>
    <w:div w:id="128407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rs.gov/pub/irs-pdf/fw4.pdf"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20http://www.rht.com%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uscis.gov/files/form/I-9.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5</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lpstr>
    </vt:vector>
  </TitlesOfParts>
  <Company>`</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pimm</cp:lastModifiedBy>
  <cp:revision>8</cp:revision>
  <cp:lastPrinted>2009-12-04T21:15:00Z</cp:lastPrinted>
  <dcterms:created xsi:type="dcterms:W3CDTF">2011-06-01T12:18:00Z</dcterms:created>
  <dcterms:modified xsi:type="dcterms:W3CDTF">2011-06-01T17:56:00Z</dcterms:modified>
</cp:coreProperties>
</file>